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8AB49" w14:textId="63F0FA1A" w:rsidR="00A50E3E" w:rsidRPr="00ED73CB" w:rsidRDefault="00A50E3E" w:rsidP="00A50E3E">
      <w:pPr>
        <w:spacing w:before="120" w:after="0" w:line="240" w:lineRule="auto"/>
        <w:ind w:left="0" w:firstLine="0"/>
        <w:jc w:val="right"/>
        <w:rPr>
          <w:b/>
          <w:sz w:val="22"/>
        </w:rPr>
      </w:pPr>
      <w:r w:rsidRPr="00ED73CB">
        <w:rPr>
          <w:b/>
          <w:sz w:val="22"/>
        </w:rPr>
        <w:t xml:space="preserve">Załącznik nr </w:t>
      </w:r>
      <w:r w:rsidR="00BA6516">
        <w:rPr>
          <w:b/>
          <w:sz w:val="22"/>
        </w:rPr>
        <w:t>6</w:t>
      </w:r>
      <w:r w:rsidRPr="00ED73CB">
        <w:rPr>
          <w:b/>
          <w:sz w:val="22"/>
        </w:rPr>
        <w:t xml:space="preserve"> do SWZ</w:t>
      </w:r>
    </w:p>
    <w:p w14:paraId="4C400C93" w14:textId="77777777" w:rsidR="00A50E3E" w:rsidRPr="00ED73CB" w:rsidRDefault="00A50E3E" w:rsidP="00A50E3E">
      <w:pPr>
        <w:spacing w:before="120" w:after="0" w:line="240" w:lineRule="auto"/>
        <w:ind w:left="0" w:firstLine="0"/>
        <w:rPr>
          <w:sz w:val="22"/>
          <w:highlight w:val="yellow"/>
          <w:u w:val="single"/>
        </w:rPr>
      </w:pPr>
    </w:p>
    <w:tbl>
      <w:tblPr>
        <w:tblStyle w:val="Tabela-Siatka"/>
        <w:tblW w:w="0" w:type="auto"/>
        <w:tblLook w:val="04A0" w:firstRow="1" w:lastRow="0" w:firstColumn="1" w:lastColumn="0" w:noHBand="0" w:noVBand="1"/>
      </w:tblPr>
      <w:tblGrid>
        <w:gridCol w:w="1605"/>
        <w:gridCol w:w="2592"/>
        <w:gridCol w:w="2698"/>
        <w:gridCol w:w="2163"/>
      </w:tblGrid>
      <w:tr w:rsidR="00A50E3E" w:rsidRPr="00ED73CB" w14:paraId="58F69DBB" w14:textId="77777777" w:rsidTr="00171219">
        <w:tc>
          <w:tcPr>
            <w:tcW w:w="9058" w:type="dxa"/>
            <w:gridSpan w:val="4"/>
            <w:shd w:val="clear" w:color="auto" w:fill="F2F2F2" w:themeFill="background1" w:themeFillShade="F2"/>
          </w:tcPr>
          <w:p w14:paraId="502F4363" w14:textId="088C26AD" w:rsidR="00A50E3E" w:rsidRPr="00ED73CB" w:rsidRDefault="00A50E3E" w:rsidP="00171219">
            <w:pPr>
              <w:spacing w:before="120"/>
              <w:ind w:left="0" w:firstLine="0"/>
              <w:jc w:val="center"/>
              <w:rPr>
                <w:sz w:val="20"/>
                <w:szCs w:val="20"/>
              </w:rPr>
            </w:pPr>
            <w:r w:rsidRPr="00ED73CB">
              <w:rPr>
                <w:b/>
                <w:sz w:val="20"/>
                <w:szCs w:val="20"/>
              </w:rPr>
              <w:t>WYKAZ OSÓB</w:t>
            </w:r>
            <w:r w:rsidRPr="00ED73CB">
              <w:t xml:space="preserve"> </w:t>
            </w:r>
            <w:r w:rsidRPr="00ED73CB">
              <w:rPr>
                <w:b/>
                <w:sz w:val="20"/>
                <w:szCs w:val="20"/>
              </w:rPr>
              <w:t>SKIEROWANYCH DO REALIZACJI ZAMÓWIENIA</w:t>
            </w:r>
          </w:p>
          <w:p w14:paraId="483A074C" w14:textId="27EB45E4" w:rsidR="0020187E" w:rsidRPr="00EB5F09" w:rsidRDefault="00A50E3E" w:rsidP="0032710C">
            <w:pPr>
              <w:spacing w:after="0" w:line="240" w:lineRule="auto"/>
              <w:ind w:left="0" w:firstLine="0"/>
              <w:rPr>
                <w:b/>
                <w:bCs/>
                <w:color w:val="auto"/>
                <w:sz w:val="28"/>
                <w:szCs w:val="28"/>
              </w:rPr>
            </w:pPr>
            <w:r w:rsidRPr="00ED73CB">
              <w:rPr>
                <w:sz w:val="20"/>
                <w:szCs w:val="20"/>
              </w:rPr>
              <w:t>składany na podstawie art. 274 ust. 1 ustawy Prawo zamówień publicznych (tj. Dz.U. 202</w:t>
            </w:r>
            <w:r w:rsidR="0032710C">
              <w:rPr>
                <w:sz w:val="20"/>
                <w:szCs w:val="20"/>
              </w:rPr>
              <w:t>4</w:t>
            </w:r>
            <w:r w:rsidRPr="00ED73CB">
              <w:rPr>
                <w:sz w:val="20"/>
                <w:szCs w:val="20"/>
              </w:rPr>
              <w:t xml:space="preserve"> poz. </w:t>
            </w:r>
            <w:r w:rsidR="0032710C">
              <w:rPr>
                <w:sz w:val="20"/>
                <w:szCs w:val="20"/>
              </w:rPr>
              <w:t>1320</w:t>
            </w:r>
            <w:r w:rsidRPr="00ED73CB">
              <w:rPr>
                <w:sz w:val="20"/>
                <w:szCs w:val="20"/>
              </w:rPr>
              <w:t xml:space="preserve"> </w:t>
            </w:r>
            <w:r w:rsidRPr="00ED73CB">
              <w:rPr>
                <w:color w:val="auto"/>
                <w:sz w:val="20"/>
                <w:szCs w:val="20"/>
              </w:rPr>
              <w:t xml:space="preserve">z </w:t>
            </w:r>
            <w:proofErr w:type="spellStart"/>
            <w:r w:rsidRPr="00ED73CB">
              <w:rPr>
                <w:color w:val="auto"/>
                <w:sz w:val="20"/>
                <w:szCs w:val="20"/>
              </w:rPr>
              <w:t>późn</w:t>
            </w:r>
            <w:proofErr w:type="spellEnd"/>
            <w:r w:rsidRPr="00ED73CB">
              <w:rPr>
                <w:color w:val="auto"/>
                <w:sz w:val="20"/>
                <w:szCs w:val="20"/>
              </w:rPr>
              <w:t>. zm.</w:t>
            </w:r>
            <w:r w:rsidRPr="00ED73CB">
              <w:rPr>
                <w:sz w:val="20"/>
                <w:szCs w:val="20"/>
              </w:rPr>
              <w:t xml:space="preserve"> - ustawa </w:t>
            </w:r>
            <w:proofErr w:type="spellStart"/>
            <w:r w:rsidRPr="00ED73CB">
              <w:rPr>
                <w:sz w:val="20"/>
                <w:szCs w:val="20"/>
              </w:rPr>
              <w:t>Pzp</w:t>
            </w:r>
            <w:proofErr w:type="spellEnd"/>
            <w:r w:rsidRPr="00ED73CB">
              <w:rPr>
                <w:sz w:val="20"/>
                <w:szCs w:val="20"/>
              </w:rPr>
              <w:t>)</w:t>
            </w:r>
            <w:r w:rsidR="0020187E">
              <w:rPr>
                <w:sz w:val="20"/>
                <w:szCs w:val="20"/>
              </w:rPr>
              <w:t xml:space="preserve"> </w:t>
            </w:r>
            <w:r w:rsidR="00782F8C" w:rsidRPr="00ED73CB">
              <w:rPr>
                <w:sz w:val="20"/>
                <w:szCs w:val="20"/>
              </w:rPr>
              <w:t xml:space="preserve">w postępowaniu prowadzonym w </w:t>
            </w:r>
            <w:r w:rsidR="00782F8C" w:rsidRPr="00ED73CB">
              <w:rPr>
                <w:b/>
                <w:sz w:val="20"/>
                <w:szCs w:val="20"/>
              </w:rPr>
              <w:t>trybie podstawowym</w:t>
            </w:r>
            <w:r w:rsidR="00782F8C" w:rsidRPr="00ED73CB">
              <w:rPr>
                <w:sz w:val="20"/>
                <w:szCs w:val="20"/>
              </w:rPr>
              <w:t xml:space="preserve"> bez negocjacji, o którym mowa w art. 275 pkt 1 ustawy Prawo zamówień publicznych, na </w:t>
            </w:r>
            <w:r w:rsidR="0020187E" w:rsidRPr="00EB5F09">
              <w:rPr>
                <w:sz w:val="20"/>
                <w:szCs w:val="20"/>
              </w:rPr>
              <w:t>wykonanie robót budowlanych</w:t>
            </w:r>
            <w:r w:rsidR="0020187E">
              <w:rPr>
                <w:sz w:val="20"/>
                <w:szCs w:val="20"/>
              </w:rPr>
              <w:t>: |”</w:t>
            </w:r>
            <w:r w:rsidR="0032710C">
              <w:rPr>
                <w:sz w:val="20"/>
                <w:szCs w:val="20"/>
              </w:rPr>
              <w:t xml:space="preserve"> </w:t>
            </w:r>
            <w:r w:rsidR="0032710C" w:rsidRPr="00C75D5F">
              <w:rPr>
                <w:rFonts w:eastAsia="Calibri"/>
                <w:b/>
                <w:bCs/>
                <w:color w:val="auto"/>
                <w:sz w:val="20"/>
                <w:szCs w:val="20"/>
                <w:lang w:eastAsia="en-US"/>
              </w:rPr>
              <w:t>Rozbudowa istniejącego budynku na świetlicę wiejską w Rudniku Dużym (etap VI)</w:t>
            </w:r>
            <w:r w:rsidR="0032710C" w:rsidRPr="00C75D5F">
              <w:rPr>
                <w:b/>
                <w:color w:val="auto"/>
                <w:sz w:val="20"/>
                <w:szCs w:val="20"/>
                <w:lang w:eastAsia="en-US"/>
              </w:rPr>
              <w:t xml:space="preserve">, </w:t>
            </w:r>
            <w:r w:rsidR="0032710C" w:rsidRPr="00C75D5F">
              <w:rPr>
                <w:rFonts w:eastAsia="Calibri"/>
                <w:b/>
                <w:bCs/>
                <w:color w:val="auto"/>
                <w:sz w:val="20"/>
                <w:szCs w:val="20"/>
              </w:rPr>
              <w:t>IGR.271.5.</w:t>
            </w:r>
            <w:proofErr w:type="gramStart"/>
            <w:r w:rsidR="0032710C" w:rsidRPr="00C75D5F">
              <w:rPr>
                <w:rFonts w:eastAsia="Calibri"/>
                <w:b/>
                <w:bCs/>
                <w:color w:val="auto"/>
                <w:sz w:val="20"/>
                <w:szCs w:val="20"/>
              </w:rPr>
              <w:t>2026</w:t>
            </w:r>
            <w:r w:rsidR="0032710C">
              <w:rPr>
                <w:rFonts w:eastAsia="Calibri"/>
                <w:b/>
                <w:bCs/>
                <w:color w:val="auto"/>
                <w:sz w:val="20"/>
                <w:szCs w:val="20"/>
              </w:rPr>
              <w:t xml:space="preserve"> </w:t>
            </w:r>
            <w:r w:rsidR="0020187E">
              <w:rPr>
                <w:b/>
                <w:bCs/>
                <w:color w:val="auto"/>
                <w:sz w:val="20"/>
                <w:szCs w:val="20"/>
              </w:rPr>
              <w:t>”</w:t>
            </w:r>
            <w:proofErr w:type="gramEnd"/>
          </w:p>
          <w:p w14:paraId="4ECE3C92" w14:textId="407D7481" w:rsidR="00A50E3E" w:rsidRPr="00ED73CB" w:rsidRDefault="0020187E" w:rsidP="0020187E">
            <w:pPr>
              <w:spacing w:before="120"/>
              <w:ind w:left="0" w:firstLine="0"/>
              <w:rPr>
                <w:sz w:val="20"/>
                <w:szCs w:val="20"/>
                <w:highlight w:val="yellow"/>
                <w:u w:val="single"/>
              </w:rPr>
            </w:pPr>
            <w:r w:rsidRPr="00ED73CB">
              <w:rPr>
                <w:sz w:val="20"/>
                <w:szCs w:val="20"/>
              </w:rPr>
              <w:t xml:space="preserve">Nr/znak nadany sprawie przez Zamawiającego: </w:t>
            </w:r>
            <w:r>
              <w:rPr>
                <w:sz w:val="20"/>
                <w:szCs w:val="20"/>
              </w:rPr>
              <w:t>IGR.271.5.2</w:t>
            </w:r>
            <w:r w:rsidRPr="001F71CC">
              <w:rPr>
                <w:sz w:val="20"/>
                <w:szCs w:val="20"/>
              </w:rPr>
              <w:t>02</w:t>
            </w:r>
            <w:r w:rsidR="0032710C">
              <w:rPr>
                <w:sz w:val="20"/>
                <w:szCs w:val="20"/>
              </w:rPr>
              <w:t>6</w:t>
            </w:r>
          </w:p>
        </w:tc>
      </w:tr>
      <w:tr w:rsidR="00BA6516" w:rsidRPr="00ED73CB" w14:paraId="4C138205" w14:textId="77777777" w:rsidTr="00171219">
        <w:tc>
          <w:tcPr>
            <w:tcW w:w="9058" w:type="dxa"/>
            <w:gridSpan w:val="4"/>
          </w:tcPr>
          <w:p w14:paraId="68B3BC52" w14:textId="77777777" w:rsidR="00BA6516" w:rsidRPr="00ED73CB" w:rsidRDefault="00BA6516" w:rsidP="00171219">
            <w:pPr>
              <w:spacing w:before="120"/>
              <w:ind w:left="0" w:firstLine="0"/>
              <w:rPr>
                <w:sz w:val="20"/>
                <w:szCs w:val="20"/>
                <w:u w:val="single"/>
              </w:rPr>
            </w:pPr>
            <w:r w:rsidRPr="00ED73CB">
              <w:rPr>
                <w:sz w:val="20"/>
                <w:szCs w:val="20"/>
                <w:u w:val="single"/>
              </w:rPr>
              <w:t>Zamawiający:</w:t>
            </w:r>
          </w:p>
          <w:p w14:paraId="524C8761" w14:textId="77777777" w:rsidR="00BA6516" w:rsidRPr="00ED73CB" w:rsidRDefault="00BA6516" w:rsidP="00171219">
            <w:pPr>
              <w:ind w:left="0" w:firstLine="0"/>
              <w:jc w:val="center"/>
              <w:rPr>
                <w:b/>
                <w:sz w:val="20"/>
                <w:szCs w:val="20"/>
              </w:rPr>
            </w:pPr>
            <w:r w:rsidRPr="00ED73CB">
              <w:rPr>
                <w:b/>
                <w:sz w:val="20"/>
                <w:szCs w:val="20"/>
              </w:rPr>
              <w:t xml:space="preserve">Gmina </w:t>
            </w:r>
            <w:r>
              <w:rPr>
                <w:b/>
                <w:sz w:val="20"/>
                <w:szCs w:val="20"/>
              </w:rPr>
              <w:t>Wodynie</w:t>
            </w:r>
          </w:p>
          <w:p w14:paraId="5CF27C2A" w14:textId="77777777" w:rsidR="00BA6516" w:rsidRDefault="00BA6516" w:rsidP="00171219">
            <w:pPr>
              <w:spacing w:before="120"/>
              <w:ind w:left="0" w:firstLine="0"/>
              <w:jc w:val="center"/>
              <w:rPr>
                <w:b/>
                <w:sz w:val="20"/>
                <w:szCs w:val="20"/>
              </w:rPr>
            </w:pPr>
            <w:r w:rsidRPr="00B81238">
              <w:rPr>
                <w:b/>
                <w:sz w:val="20"/>
                <w:szCs w:val="20"/>
              </w:rPr>
              <w:t>ul. Siedlecka 43, 08-117 Wodynie</w:t>
            </w:r>
          </w:p>
          <w:p w14:paraId="5D922E9F" w14:textId="77777777" w:rsidR="00BA6516" w:rsidRPr="00ED73CB" w:rsidRDefault="00BA6516" w:rsidP="00171219">
            <w:pPr>
              <w:spacing w:before="120"/>
              <w:ind w:left="0" w:firstLine="0"/>
              <w:jc w:val="center"/>
              <w:rPr>
                <w:sz w:val="20"/>
                <w:szCs w:val="20"/>
              </w:rPr>
            </w:pPr>
            <w:r w:rsidRPr="00B81238">
              <w:rPr>
                <w:b/>
                <w:sz w:val="20"/>
                <w:szCs w:val="20"/>
              </w:rPr>
              <w:t>NIP: 821-23-93-356</w:t>
            </w:r>
            <w:r>
              <w:rPr>
                <w:b/>
                <w:sz w:val="20"/>
                <w:szCs w:val="20"/>
              </w:rPr>
              <w:t xml:space="preserve">       </w:t>
            </w:r>
            <w:r w:rsidRPr="00B81238">
              <w:rPr>
                <w:b/>
                <w:sz w:val="20"/>
                <w:szCs w:val="20"/>
              </w:rPr>
              <w:t>REGON: 711582664</w:t>
            </w:r>
          </w:p>
        </w:tc>
      </w:tr>
      <w:tr w:rsidR="00A50E3E" w:rsidRPr="00ED73CB" w14:paraId="13BC35D0" w14:textId="77777777" w:rsidTr="00171219">
        <w:tc>
          <w:tcPr>
            <w:tcW w:w="9058" w:type="dxa"/>
            <w:gridSpan w:val="4"/>
          </w:tcPr>
          <w:p w14:paraId="2C1AF354" w14:textId="77777777" w:rsidR="00A50E3E" w:rsidRPr="00ED73CB" w:rsidRDefault="00A50E3E" w:rsidP="00171219">
            <w:pPr>
              <w:spacing w:before="120"/>
              <w:ind w:left="0" w:firstLine="0"/>
              <w:rPr>
                <w:sz w:val="20"/>
                <w:szCs w:val="20"/>
                <w:u w:val="single"/>
              </w:rPr>
            </w:pPr>
            <w:r w:rsidRPr="00ED73CB">
              <w:rPr>
                <w:sz w:val="20"/>
                <w:szCs w:val="20"/>
                <w:u w:val="single"/>
              </w:rPr>
              <w:t>Wykonawca / Wykonawca wspólnie ubiegający się / podmiot udostępniający zasoby:</w:t>
            </w:r>
          </w:p>
          <w:p w14:paraId="20F5B269" w14:textId="2541AB5B" w:rsidR="00A50E3E" w:rsidRPr="00ED73CB" w:rsidRDefault="00A50E3E" w:rsidP="00171219">
            <w:pPr>
              <w:spacing w:before="120"/>
              <w:ind w:left="0" w:firstLine="0"/>
              <w:rPr>
                <w:sz w:val="20"/>
                <w:szCs w:val="20"/>
              </w:rPr>
            </w:pPr>
            <w:r w:rsidRPr="00ED73CB">
              <w:rPr>
                <w:sz w:val="20"/>
                <w:szCs w:val="20"/>
              </w:rPr>
              <w:t>[...............................………..…………….............................................................................................................]</w:t>
            </w:r>
          </w:p>
          <w:p w14:paraId="0CCA3845" w14:textId="77777777" w:rsidR="00A50E3E" w:rsidRPr="00ED73CB" w:rsidRDefault="00A50E3E" w:rsidP="00171219">
            <w:pPr>
              <w:spacing w:before="120"/>
              <w:ind w:left="0" w:firstLine="0"/>
              <w:rPr>
                <w:sz w:val="20"/>
                <w:szCs w:val="20"/>
              </w:rPr>
            </w:pPr>
            <w:r w:rsidRPr="00ED73CB">
              <w:rPr>
                <w:sz w:val="20"/>
                <w:szCs w:val="20"/>
              </w:rPr>
              <w:t>[...........................................................................................................................................................................]</w:t>
            </w:r>
          </w:p>
          <w:p w14:paraId="44DD658A" w14:textId="77777777" w:rsidR="00A50E3E" w:rsidRPr="00ED73CB" w:rsidRDefault="00A50E3E" w:rsidP="00171219">
            <w:pPr>
              <w:spacing w:before="120"/>
              <w:ind w:left="0" w:firstLine="0"/>
              <w:jc w:val="center"/>
              <w:rPr>
                <w:i/>
                <w:sz w:val="18"/>
                <w:szCs w:val="18"/>
              </w:rPr>
            </w:pPr>
            <w:r w:rsidRPr="00ED73CB">
              <w:rPr>
                <w:i/>
                <w:sz w:val="18"/>
                <w:szCs w:val="18"/>
              </w:rPr>
              <w:t>(pełna nazwa/firma, adres, NIP/PESEL, KRS/</w:t>
            </w:r>
            <w:proofErr w:type="spellStart"/>
            <w:r w:rsidRPr="00ED73CB">
              <w:rPr>
                <w:i/>
                <w:sz w:val="18"/>
                <w:szCs w:val="18"/>
              </w:rPr>
              <w:t>CEiDG</w:t>
            </w:r>
            <w:proofErr w:type="spellEnd"/>
            <w:r w:rsidRPr="00ED73CB">
              <w:rPr>
                <w:i/>
                <w:sz w:val="18"/>
                <w:szCs w:val="18"/>
              </w:rPr>
              <w:t>)</w:t>
            </w:r>
          </w:p>
          <w:p w14:paraId="7C8D3AFE" w14:textId="77777777" w:rsidR="00A50E3E" w:rsidRPr="00ED73CB" w:rsidRDefault="00A50E3E" w:rsidP="00171219">
            <w:pPr>
              <w:spacing w:before="120"/>
              <w:ind w:left="0" w:firstLine="0"/>
              <w:rPr>
                <w:sz w:val="20"/>
                <w:szCs w:val="20"/>
              </w:rPr>
            </w:pPr>
            <w:r w:rsidRPr="00ED73CB">
              <w:rPr>
                <w:sz w:val="20"/>
                <w:szCs w:val="20"/>
              </w:rPr>
              <w:t>reprezentowany przez:</w:t>
            </w:r>
          </w:p>
          <w:p w14:paraId="511D16A3" w14:textId="77777777" w:rsidR="00A50E3E" w:rsidRPr="00ED73CB" w:rsidRDefault="00A50E3E" w:rsidP="00171219">
            <w:pPr>
              <w:spacing w:before="120"/>
              <w:ind w:left="0" w:firstLine="0"/>
              <w:rPr>
                <w:sz w:val="20"/>
                <w:szCs w:val="20"/>
              </w:rPr>
            </w:pPr>
            <w:r w:rsidRPr="00ED73CB">
              <w:rPr>
                <w:sz w:val="20"/>
                <w:szCs w:val="20"/>
              </w:rPr>
              <w:t>[...........................................................................................................................................................................]</w:t>
            </w:r>
          </w:p>
          <w:p w14:paraId="63FA4880" w14:textId="77777777" w:rsidR="00A50E3E" w:rsidRPr="00ED73CB" w:rsidRDefault="00A50E3E" w:rsidP="00171219">
            <w:pPr>
              <w:spacing w:before="120"/>
              <w:ind w:left="0" w:firstLine="0"/>
              <w:jc w:val="center"/>
              <w:rPr>
                <w:sz w:val="18"/>
                <w:szCs w:val="18"/>
              </w:rPr>
            </w:pPr>
            <w:r w:rsidRPr="00ED73CB">
              <w:rPr>
                <w:i/>
                <w:sz w:val="18"/>
                <w:szCs w:val="18"/>
              </w:rPr>
              <w:t>(imię, nazwisko, stanowisko/podstawa reprezentacji)</w:t>
            </w:r>
          </w:p>
        </w:tc>
      </w:tr>
      <w:tr w:rsidR="00A50E3E" w:rsidRPr="00ED73CB" w14:paraId="7A43EE33" w14:textId="77777777" w:rsidTr="00171219">
        <w:tc>
          <w:tcPr>
            <w:tcW w:w="9058" w:type="dxa"/>
            <w:gridSpan w:val="4"/>
          </w:tcPr>
          <w:p w14:paraId="366921D6" w14:textId="7492DD6F" w:rsidR="00A50E3E" w:rsidRPr="00ED73CB" w:rsidRDefault="00A50E3E" w:rsidP="00171219">
            <w:pPr>
              <w:spacing w:before="120"/>
              <w:ind w:left="0" w:firstLine="0"/>
              <w:rPr>
                <w:sz w:val="20"/>
                <w:szCs w:val="20"/>
                <w:u w:val="single"/>
              </w:rPr>
            </w:pPr>
            <w:r w:rsidRPr="00ED73CB">
              <w:rPr>
                <w:b/>
                <w:sz w:val="20"/>
                <w:szCs w:val="20"/>
              </w:rPr>
              <w:t>Oświadczam, że spełniam warunek udziału w postępowaniu określony w rozdziale V</w:t>
            </w:r>
            <w:r w:rsidR="0032710C">
              <w:rPr>
                <w:b/>
                <w:sz w:val="20"/>
                <w:szCs w:val="20"/>
              </w:rPr>
              <w:t>I</w:t>
            </w:r>
            <w:r w:rsidRPr="00ED73CB">
              <w:rPr>
                <w:b/>
                <w:sz w:val="20"/>
                <w:szCs w:val="20"/>
              </w:rPr>
              <w:t xml:space="preserve"> SWZ</w:t>
            </w:r>
            <w:r w:rsidRPr="00ED73CB">
              <w:rPr>
                <w:sz w:val="20"/>
                <w:szCs w:val="20"/>
              </w:rPr>
              <w:t>, na dowód czego przedstawiam osoby zdolne do wykonania zamówienia, którymi Wykonawca dysponuje lub będzie dysponował i które w trakcie jego realizacji będą pełnić opisane poniżej funkcje, posiadają</w:t>
            </w:r>
            <w:r w:rsidR="00BE720E">
              <w:rPr>
                <w:sz w:val="20"/>
                <w:szCs w:val="20"/>
              </w:rPr>
              <w:t>ce</w:t>
            </w:r>
            <w:r w:rsidRPr="00ED73CB">
              <w:rPr>
                <w:sz w:val="20"/>
                <w:szCs w:val="20"/>
              </w:rPr>
              <w:t xml:space="preserve"> uprawnienia budowlane do kierowania robotami budowlanymi we wskazanych specjalnościach (zgodnie z Rozporządzeniem Ministra Inwestycji i Rozwoju z dnia 29 kwietnia 2019 r. w sprawie przygotowania zawodowego do wykonywania samodzielnych funkcji technicznych w budownictwie - Dz.U. z 2019 r., poz. 831) lub odpowiadające im uprawnienia budowlane, które zostały wydane na podstawie wcześniej obowiązujących przepisów prawa, upoważniające do wykonywania tych samych czynności, do których uprawniają dzisiejsze uprawnienia budowlane do kierowania robotami budowlanymi w danej specjalności oraz posiadającymi wymagane doświadczenie: </w:t>
            </w:r>
          </w:p>
        </w:tc>
      </w:tr>
      <w:tr w:rsidR="00714B2B" w:rsidRPr="00ED73CB" w14:paraId="108F9D36" w14:textId="77777777" w:rsidTr="00BE720E">
        <w:tc>
          <w:tcPr>
            <w:tcW w:w="1605" w:type="dxa"/>
            <w:shd w:val="clear" w:color="auto" w:fill="F2F2F2" w:themeFill="background1" w:themeFillShade="F2"/>
            <w:vAlign w:val="center"/>
          </w:tcPr>
          <w:p w14:paraId="1B16041B" w14:textId="77777777" w:rsidR="00A50E3E" w:rsidRPr="00ED73CB" w:rsidRDefault="00A50E3E" w:rsidP="00171219">
            <w:pPr>
              <w:spacing w:after="0" w:line="240" w:lineRule="auto"/>
              <w:ind w:left="0" w:firstLine="0"/>
              <w:jc w:val="center"/>
              <w:rPr>
                <w:sz w:val="20"/>
                <w:szCs w:val="20"/>
              </w:rPr>
            </w:pPr>
            <w:bookmarkStart w:id="0" w:name="_Hlk98271549"/>
            <w:r w:rsidRPr="00ED73CB">
              <w:rPr>
                <w:b/>
                <w:sz w:val="20"/>
                <w:szCs w:val="20"/>
              </w:rPr>
              <w:t>Imię i nazwisko</w:t>
            </w:r>
          </w:p>
        </w:tc>
        <w:tc>
          <w:tcPr>
            <w:tcW w:w="2592" w:type="dxa"/>
            <w:shd w:val="clear" w:color="auto" w:fill="F2F2F2" w:themeFill="background1" w:themeFillShade="F2"/>
            <w:vAlign w:val="center"/>
          </w:tcPr>
          <w:p w14:paraId="36A830BD" w14:textId="77777777" w:rsidR="00A50E3E" w:rsidRPr="00ED73CB" w:rsidRDefault="00A50E3E" w:rsidP="00171219">
            <w:pPr>
              <w:spacing w:after="0" w:line="240" w:lineRule="auto"/>
              <w:ind w:left="0" w:firstLine="0"/>
              <w:jc w:val="center"/>
              <w:rPr>
                <w:sz w:val="20"/>
                <w:szCs w:val="20"/>
              </w:rPr>
            </w:pPr>
            <w:r w:rsidRPr="00ED73CB">
              <w:rPr>
                <w:b/>
                <w:sz w:val="20"/>
                <w:szCs w:val="20"/>
              </w:rPr>
              <w:t>Zakres wykonywanych czynności przy realizacji przedmiotowego zamówienia</w:t>
            </w:r>
          </w:p>
        </w:tc>
        <w:tc>
          <w:tcPr>
            <w:tcW w:w="2698" w:type="dxa"/>
            <w:shd w:val="clear" w:color="auto" w:fill="F2F2F2" w:themeFill="background1" w:themeFillShade="F2"/>
            <w:vAlign w:val="center"/>
          </w:tcPr>
          <w:p w14:paraId="6D628D96" w14:textId="226B1BB1" w:rsidR="00A50E3E" w:rsidRPr="00ED73CB" w:rsidRDefault="00A50E3E" w:rsidP="00F67C95">
            <w:pPr>
              <w:widowControl w:val="0"/>
              <w:autoSpaceDE w:val="0"/>
              <w:autoSpaceDN w:val="0"/>
              <w:adjustRightInd w:val="0"/>
              <w:spacing w:before="120" w:after="0" w:line="240" w:lineRule="auto"/>
              <w:ind w:left="0" w:firstLine="0"/>
              <w:jc w:val="center"/>
              <w:rPr>
                <w:sz w:val="20"/>
                <w:szCs w:val="20"/>
              </w:rPr>
            </w:pPr>
            <w:r w:rsidRPr="00ED73CB">
              <w:rPr>
                <w:b/>
                <w:sz w:val="20"/>
                <w:szCs w:val="20"/>
              </w:rPr>
              <w:t>Informacje dot. uprawnień (</w:t>
            </w:r>
            <w:r w:rsidR="00BE720E">
              <w:rPr>
                <w:b/>
                <w:sz w:val="20"/>
                <w:szCs w:val="20"/>
              </w:rPr>
              <w:t xml:space="preserve">pełna </w:t>
            </w:r>
            <w:r w:rsidR="00CF6862" w:rsidRPr="00ED73CB">
              <w:rPr>
                <w:b/>
                <w:sz w:val="20"/>
                <w:szCs w:val="20"/>
              </w:rPr>
              <w:t>nazwa uprawnień</w:t>
            </w:r>
            <w:r w:rsidR="00BE720E">
              <w:rPr>
                <w:b/>
                <w:sz w:val="20"/>
                <w:szCs w:val="20"/>
              </w:rPr>
              <w:t xml:space="preserve"> i specjalności</w:t>
            </w:r>
            <w:r w:rsidR="00CF6862" w:rsidRPr="00ED73CB">
              <w:rPr>
                <w:b/>
                <w:sz w:val="20"/>
                <w:szCs w:val="20"/>
              </w:rPr>
              <w:t xml:space="preserve">, </w:t>
            </w:r>
            <w:r w:rsidRPr="00ED73CB">
              <w:rPr>
                <w:b/>
                <w:sz w:val="20"/>
                <w:szCs w:val="20"/>
              </w:rPr>
              <w:t>numer</w:t>
            </w:r>
            <w:r w:rsidR="00BE720E">
              <w:rPr>
                <w:b/>
                <w:sz w:val="20"/>
                <w:szCs w:val="20"/>
              </w:rPr>
              <w:t xml:space="preserve"> uprawnień</w:t>
            </w:r>
            <w:r w:rsidRPr="00ED73CB">
              <w:rPr>
                <w:b/>
                <w:sz w:val="20"/>
                <w:szCs w:val="20"/>
              </w:rPr>
              <w:t xml:space="preserve">, </w:t>
            </w:r>
            <w:r w:rsidR="00BE720E">
              <w:rPr>
                <w:b/>
                <w:sz w:val="20"/>
                <w:szCs w:val="20"/>
              </w:rPr>
              <w:t xml:space="preserve">data </w:t>
            </w:r>
            <w:r w:rsidRPr="00ED73CB">
              <w:rPr>
                <w:b/>
                <w:sz w:val="20"/>
                <w:szCs w:val="20"/>
              </w:rPr>
              <w:t>wydania</w:t>
            </w:r>
            <w:r w:rsidR="00BE720E">
              <w:rPr>
                <w:b/>
                <w:sz w:val="20"/>
                <w:szCs w:val="20"/>
              </w:rPr>
              <w:t xml:space="preserve"> decyzji</w:t>
            </w:r>
            <w:r w:rsidR="00BC77B2" w:rsidRPr="00ED73CB">
              <w:rPr>
                <w:b/>
                <w:sz w:val="20"/>
                <w:szCs w:val="20"/>
              </w:rPr>
              <w:t>)</w:t>
            </w:r>
            <w:r w:rsidR="00F67C95" w:rsidRPr="00ED73CB">
              <w:rPr>
                <w:b/>
                <w:sz w:val="20"/>
                <w:szCs w:val="20"/>
              </w:rPr>
              <w:t xml:space="preserve"> </w:t>
            </w:r>
            <w:r w:rsidR="00F67C95" w:rsidRPr="00ED73CB">
              <w:rPr>
                <w:bCs/>
                <w:sz w:val="20"/>
                <w:szCs w:val="20"/>
              </w:rPr>
              <w:t>(pozwalające na ocenę spełniania warunku udziału w postępowaniu)</w:t>
            </w:r>
          </w:p>
        </w:tc>
        <w:tc>
          <w:tcPr>
            <w:tcW w:w="2163" w:type="dxa"/>
            <w:shd w:val="clear" w:color="auto" w:fill="F2F2F2" w:themeFill="background1" w:themeFillShade="F2"/>
            <w:vAlign w:val="center"/>
          </w:tcPr>
          <w:p w14:paraId="78DEA5E8" w14:textId="77777777" w:rsidR="00A50E3E" w:rsidRPr="00ED73CB" w:rsidRDefault="00A50E3E" w:rsidP="00171219">
            <w:pPr>
              <w:spacing w:after="0" w:line="240" w:lineRule="auto"/>
              <w:ind w:left="0" w:firstLine="0"/>
              <w:jc w:val="center"/>
              <w:rPr>
                <w:sz w:val="20"/>
                <w:szCs w:val="20"/>
              </w:rPr>
            </w:pPr>
            <w:r w:rsidRPr="00ED73CB">
              <w:rPr>
                <w:b/>
                <w:sz w:val="20"/>
                <w:szCs w:val="20"/>
              </w:rPr>
              <w:t>Podstawa do dysponowania osobą</w:t>
            </w:r>
          </w:p>
        </w:tc>
      </w:tr>
      <w:bookmarkEnd w:id="0"/>
      <w:tr w:rsidR="005E679C" w:rsidRPr="00ED73CB" w14:paraId="2EF4640F" w14:textId="77777777" w:rsidTr="00BE720E">
        <w:tc>
          <w:tcPr>
            <w:tcW w:w="1605" w:type="dxa"/>
          </w:tcPr>
          <w:p w14:paraId="194AA9DA" w14:textId="77777777" w:rsidR="00F67C95" w:rsidRPr="00ED73CB" w:rsidRDefault="00F67C95" w:rsidP="00F67C95">
            <w:pPr>
              <w:spacing w:after="120" w:line="240" w:lineRule="auto"/>
              <w:ind w:left="0" w:firstLine="0"/>
              <w:rPr>
                <w:sz w:val="20"/>
                <w:szCs w:val="20"/>
              </w:rPr>
            </w:pPr>
          </w:p>
        </w:tc>
        <w:tc>
          <w:tcPr>
            <w:tcW w:w="2592" w:type="dxa"/>
            <w:vAlign w:val="center"/>
          </w:tcPr>
          <w:p w14:paraId="3272B4B8" w14:textId="77777777" w:rsidR="00BE720E" w:rsidRDefault="00F67C95" w:rsidP="00F67C95">
            <w:pPr>
              <w:spacing w:after="120" w:line="240" w:lineRule="auto"/>
              <w:ind w:left="0" w:firstLine="0"/>
              <w:rPr>
                <w:bCs/>
                <w:sz w:val="20"/>
                <w:szCs w:val="20"/>
              </w:rPr>
            </w:pPr>
            <w:r w:rsidRPr="00ED73CB">
              <w:rPr>
                <w:bCs/>
                <w:sz w:val="20"/>
                <w:szCs w:val="20"/>
              </w:rPr>
              <w:t xml:space="preserve">Kierownik budowy </w:t>
            </w:r>
          </w:p>
          <w:p w14:paraId="6062CCE3" w14:textId="7F7E7C47" w:rsidR="00F67C95" w:rsidRPr="00ED73CB" w:rsidRDefault="00F67C95" w:rsidP="00F67C95">
            <w:pPr>
              <w:spacing w:after="120" w:line="240" w:lineRule="auto"/>
              <w:ind w:left="0" w:firstLine="0"/>
              <w:rPr>
                <w:sz w:val="20"/>
                <w:szCs w:val="20"/>
              </w:rPr>
            </w:pPr>
            <w:r w:rsidRPr="00ED73CB">
              <w:rPr>
                <w:bCs/>
                <w:sz w:val="20"/>
                <w:szCs w:val="20"/>
              </w:rPr>
              <w:t>(kierownik robót branży ogólnobudowlanej)</w:t>
            </w:r>
          </w:p>
        </w:tc>
        <w:tc>
          <w:tcPr>
            <w:tcW w:w="2698" w:type="dxa"/>
          </w:tcPr>
          <w:p w14:paraId="148790BC" w14:textId="77777777" w:rsidR="00F67C95" w:rsidRPr="00ED73CB" w:rsidRDefault="00F67C95" w:rsidP="00F67C95">
            <w:pPr>
              <w:spacing w:after="120" w:line="240" w:lineRule="auto"/>
              <w:ind w:left="0" w:firstLine="0"/>
              <w:rPr>
                <w:sz w:val="20"/>
                <w:szCs w:val="20"/>
              </w:rPr>
            </w:pPr>
          </w:p>
        </w:tc>
        <w:tc>
          <w:tcPr>
            <w:tcW w:w="2163" w:type="dxa"/>
          </w:tcPr>
          <w:p w14:paraId="2FC8370B" w14:textId="77777777" w:rsidR="00F67C95" w:rsidRPr="00ED73CB" w:rsidRDefault="00F67C95" w:rsidP="00F67C95">
            <w:pPr>
              <w:spacing w:after="120" w:line="240" w:lineRule="auto"/>
              <w:ind w:left="0" w:firstLine="0"/>
              <w:rPr>
                <w:sz w:val="20"/>
                <w:szCs w:val="20"/>
              </w:rPr>
            </w:pPr>
          </w:p>
        </w:tc>
      </w:tr>
      <w:tr w:rsidR="0032710C" w:rsidRPr="00ED73CB" w14:paraId="20AD6F1B" w14:textId="77777777" w:rsidTr="00B85A3D">
        <w:trPr>
          <w:gridAfter w:val="1"/>
          <w:wAfter w:w="2163" w:type="dxa"/>
        </w:trPr>
        <w:tc>
          <w:tcPr>
            <w:tcW w:w="1605" w:type="dxa"/>
          </w:tcPr>
          <w:p w14:paraId="53C2E3FF" w14:textId="77777777" w:rsidR="0032710C" w:rsidRPr="00ED73CB" w:rsidRDefault="0032710C" w:rsidP="00F67C95">
            <w:pPr>
              <w:spacing w:after="120" w:line="240" w:lineRule="auto"/>
              <w:ind w:left="0" w:firstLine="0"/>
              <w:rPr>
                <w:sz w:val="20"/>
                <w:szCs w:val="20"/>
              </w:rPr>
            </w:pPr>
          </w:p>
        </w:tc>
        <w:tc>
          <w:tcPr>
            <w:tcW w:w="2592" w:type="dxa"/>
          </w:tcPr>
          <w:p w14:paraId="76B186E0" w14:textId="78EAA4E5" w:rsidR="0032710C" w:rsidRDefault="0032710C" w:rsidP="0020187E">
            <w:pPr>
              <w:spacing w:after="120" w:line="240" w:lineRule="auto"/>
              <w:ind w:left="0" w:firstLine="0"/>
              <w:rPr>
                <w:bCs/>
                <w:sz w:val="20"/>
                <w:szCs w:val="20"/>
              </w:rPr>
            </w:pPr>
          </w:p>
        </w:tc>
        <w:tc>
          <w:tcPr>
            <w:tcW w:w="2698" w:type="dxa"/>
          </w:tcPr>
          <w:p w14:paraId="13902608" w14:textId="77777777" w:rsidR="0032710C" w:rsidRPr="00ED73CB" w:rsidRDefault="0032710C" w:rsidP="00F67C95">
            <w:pPr>
              <w:spacing w:after="120" w:line="240" w:lineRule="auto"/>
              <w:ind w:left="0" w:firstLine="0"/>
              <w:rPr>
                <w:sz w:val="20"/>
                <w:szCs w:val="20"/>
              </w:rPr>
            </w:pPr>
          </w:p>
        </w:tc>
      </w:tr>
      <w:tr w:rsidR="0032710C" w:rsidRPr="00ED73CB" w14:paraId="4926D668" w14:textId="77777777" w:rsidTr="00B85A3D">
        <w:tc>
          <w:tcPr>
            <w:tcW w:w="9058" w:type="dxa"/>
            <w:gridSpan w:val="4"/>
            <w:shd w:val="clear" w:color="auto" w:fill="F2F2F2" w:themeFill="background1" w:themeFillShade="F2"/>
          </w:tcPr>
          <w:p w14:paraId="244D6BA1" w14:textId="1347616A" w:rsidR="0032710C" w:rsidRPr="00ED73CB" w:rsidRDefault="0032710C" w:rsidP="00171219">
            <w:pPr>
              <w:spacing w:before="120" w:after="0" w:line="240" w:lineRule="auto"/>
              <w:ind w:left="0" w:firstLine="0"/>
              <w:rPr>
                <w:sz w:val="20"/>
                <w:szCs w:val="20"/>
              </w:rPr>
            </w:pPr>
            <w:r w:rsidRPr="00ED73CB">
              <w:rPr>
                <w:b/>
                <w:sz w:val="20"/>
                <w:szCs w:val="20"/>
              </w:rPr>
              <w:t>OŚWIADCZENIE DOTYCZĄCE PODANYCH INFORMACJI</w:t>
            </w:r>
          </w:p>
        </w:tc>
      </w:tr>
      <w:tr w:rsidR="0032710C" w:rsidRPr="00ED73CB" w14:paraId="70BA1217" w14:textId="77777777" w:rsidTr="00B85A3D">
        <w:tc>
          <w:tcPr>
            <w:tcW w:w="9058" w:type="dxa"/>
            <w:gridSpan w:val="4"/>
          </w:tcPr>
          <w:p w14:paraId="71FC223A" w14:textId="6B433236" w:rsidR="0032710C" w:rsidRPr="00ED73CB" w:rsidRDefault="0032710C" w:rsidP="00171219">
            <w:pPr>
              <w:spacing w:before="120"/>
              <w:ind w:left="0" w:firstLine="0"/>
              <w:jc w:val="center"/>
              <w:rPr>
                <w:sz w:val="20"/>
                <w:szCs w:val="20"/>
              </w:rPr>
            </w:pPr>
            <w:r w:rsidRPr="00ED73CB">
              <w:rPr>
                <w:sz w:val="20"/>
                <w:szCs w:val="20"/>
              </w:rPr>
              <w:t>Oświadczam, że wszystkie informacje podane w powyższym oświadczeniu są aktualne i zgodne z prawdą oraz zostały przedstawione z pełną świadomością konsekwencji wprowadzenia Zamawiającego w błąd przy przedstawieniu informacji.</w:t>
            </w:r>
          </w:p>
        </w:tc>
      </w:tr>
      <w:tr w:rsidR="0032710C" w:rsidRPr="00ED73CB" w14:paraId="2C8178B4" w14:textId="77777777" w:rsidTr="00171219">
        <w:tc>
          <w:tcPr>
            <w:tcW w:w="9058" w:type="dxa"/>
            <w:gridSpan w:val="4"/>
          </w:tcPr>
          <w:p w14:paraId="2D54E27C" w14:textId="0BEA32B0" w:rsidR="0032710C" w:rsidRPr="00ED73CB" w:rsidRDefault="0032710C" w:rsidP="00171219">
            <w:pPr>
              <w:spacing w:before="120"/>
              <w:ind w:left="0" w:firstLine="0"/>
              <w:rPr>
                <w:sz w:val="20"/>
                <w:szCs w:val="20"/>
              </w:rPr>
            </w:pPr>
          </w:p>
        </w:tc>
      </w:tr>
      <w:tr w:rsidR="0032710C" w:rsidRPr="00ED73CB" w14:paraId="6E8C45B8" w14:textId="77777777" w:rsidTr="00B85A3D">
        <w:tc>
          <w:tcPr>
            <w:tcW w:w="9058" w:type="dxa"/>
            <w:gridSpan w:val="4"/>
            <w:shd w:val="clear" w:color="auto" w:fill="F2F2F2" w:themeFill="background1" w:themeFillShade="F2"/>
          </w:tcPr>
          <w:p w14:paraId="7E005A11" w14:textId="32A74129" w:rsidR="0032710C" w:rsidRPr="00ED73CB" w:rsidRDefault="0032710C" w:rsidP="00171219">
            <w:pPr>
              <w:spacing w:before="120"/>
              <w:ind w:left="0" w:firstLine="0"/>
              <w:rPr>
                <w:sz w:val="20"/>
                <w:szCs w:val="20"/>
              </w:rPr>
            </w:pPr>
            <w:r w:rsidRPr="00ED73CB">
              <w:rPr>
                <w:b/>
                <w:sz w:val="20"/>
                <w:szCs w:val="20"/>
              </w:rPr>
              <w:lastRenderedPageBreak/>
              <w:t>UWAGI KOŃCOWE</w:t>
            </w:r>
          </w:p>
        </w:tc>
      </w:tr>
      <w:tr w:rsidR="0032710C" w:rsidRPr="00ED73CB" w14:paraId="52558D44" w14:textId="77777777" w:rsidTr="00B85A3D">
        <w:tc>
          <w:tcPr>
            <w:tcW w:w="9058" w:type="dxa"/>
            <w:gridSpan w:val="4"/>
          </w:tcPr>
          <w:p w14:paraId="165B9450" w14:textId="0151B5A3" w:rsidR="0032710C" w:rsidRPr="00ED73CB" w:rsidRDefault="0032710C" w:rsidP="00171219">
            <w:pPr>
              <w:spacing w:before="120"/>
              <w:ind w:left="0" w:firstLine="0"/>
              <w:jc w:val="center"/>
              <w:rPr>
                <w:b/>
                <w:sz w:val="20"/>
                <w:szCs w:val="20"/>
              </w:rPr>
            </w:pPr>
            <w:r w:rsidRPr="00ED73CB">
              <w:rPr>
                <w:sz w:val="20"/>
                <w:szCs w:val="20"/>
              </w:rPr>
              <w:t xml:space="preserve">Proszę wypełnić każdą część oświadczenia – poprzez zaznaczenie właściwej odpowiedzi lub jej udzielenie - jeśli jakaś część oświadczenia nie dotyczy podmiotu składającego oświadczenie: proszę wpisać, że „nie dotyczy” </w:t>
            </w:r>
          </w:p>
        </w:tc>
      </w:tr>
      <w:tr w:rsidR="0032710C" w:rsidRPr="00ED73CB" w14:paraId="5DB16F25" w14:textId="77777777" w:rsidTr="00171219">
        <w:tc>
          <w:tcPr>
            <w:tcW w:w="9058" w:type="dxa"/>
            <w:gridSpan w:val="4"/>
          </w:tcPr>
          <w:p w14:paraId="37193921" w14:textId="623D28B0" w:rsidR="0032710C" w:rsidRPr="00ED73CB" w:rsidRDefault="0032710C" w:rsidP="00171219">
            <w:pPr>
              <w:spacing w:before="120"/>
              <w:ind w:left="0" w:firstLine="0"/>
              <w:rPr>
                <w:sz w:val="20"/>
                <w:szCs w:val="20"/>
              </w:rPr>
            </w:pPr>
            <w:r w:rsidRPr="00ED73CB">
              <w:rPr>
                <w:sz w:val="20"/>
                <w:szCs w:val="20"/>
              </w:rPr>
              <w:t>W części dotyczącej podmiotu składającego oświadczenie proszę odpowiednio dostosować w zależności od tego czy oświadczenie składa Wykonawca, Wykonawca wspólnie ubiegający się, czy podmiot udostępniający zasoby.</w:t>
            </w:r>
          </w:p>
        </w:tc>
      </w:tr>
      <w:tr w:rsidR="0032710C" w:rsidRPr="00ED73CB" w14:paraId="0B919922" w14:textId="77777777" w:rsidTr="00171219">
        <w:tc>
          <w:tcPr>
            <w:tcW w:w="9058" w:type="dxa"/>
            <w:gridSpan w:val="4"/>
          </w:tcPr>
          <w:p w14:paraId="7B01B535" w14:textId="6BE57B88" w:rsidR="0032710C" w:rsidRPr="00ED73CB" w:rsidRDefault="0032710C" w:rsidP="00171219">
            <w:pPr>
              <w:spacing w:before="120"/>
              <w:ind w:left="0" w:firstLine="0"/>
              <w:rPr>
                <w:sz w:val="20"/>
                <w:szCs w:val="20"/>
              </w:rPr>
            </w:pPr>
            <w:r w:rsidRPr="00ED73CB">
              <w:rPr>
                <w:sz w:val="20"/>
                <w:szCs w:val="20"/>
              </w:rPr>
              <w:t>Wymogi odnoszące się do formy niniejszego oświadczenia, w szczególności wymogi co do jego podpisania i złożenia, zostały szczegółowo opisane w SWZ.</w:t>
            </w:r>
          </w:p>
        </w:tc>
      </w:tr>
      <w:tr w:rsidR="0032710C" w:rsidRPr="00ED73CB" w14:paraId="51501C90" w14:textId="77777777" w:rsidTr="00171219">
        <w:tc>
          <w:tcPr>
            <w:tcW w:w="9058" w:type="dxa"/>
            <w:gridSpan w:val="4"/>
          </w:tcPr>
          <w:p w14:paraId="6BAC6FF6" w14:textId="5DC0FC87" w:rsidR="0032710C" w:rsidRPr="00ED73CB" w:rsidRDefault="0032710C" w:rsidP="00171219">
            <w:pPr>
              <w:spacing w:before="120"/>
              <w:ind w:left="0" w:firstLine="0"/>
              <w:rPr>
                <w:sz w:val="20"/>
                <w:szCs w:val="20"/>
              </w:rPr>
            </w:pPr>
          </w:p>
        </w:tc>
      </w:tr>
      <w:tr w:rsidR="0032710C" w:rsidRPr="00ED73CB" w14:paraId="752408B2" w14:textId="77777777" w:rsidTr="00171219">
        <w:tc>
          <w:tcPr>
            <w:tcW w:w="9058" w:type="dxa"/>
            <w:gridSpan w:val="4"/>
          </w:tcPr>
          <w:p w14:paraId="0964A53F" w14:textId="77777777" w:rsidR="0032710C" w:rsidRPr="00ED73CB" w:rsidRDefault="0032710C" w:rsidP="00171219">
            <w:pPr>
              <w:spacing w:before="120" w:after="0" w:line="240" w:lineRule="auto"/>
              <w:ind w:left="0" w:firstLine="0"/>
              <w:rPr>
                <w:sz w:val="20"/>
                <w:szCs w:val="20"/>
                <w:u w:val="single"/>
              </w:rPr>
            </w:pPr>
          </w:p>
        </w:tc>
      </w:tr>
    </w:tbl>
    <w:p w14:paraId="1F47691C" w14:textId="77777777" w:rsidR="0032710C" w:rsidRPr="00705675" w:rsidRDefault="0032710C" w:rsidP="0032710C">
      <w:pPr>
        <w:spacing w:after="160" w:line="259" w:lineRule="auto"/>
        <w:ind w:left="0" w:firstLine="0"/>
        <w:jc w:val="left"/>
        <w:rPr>
          <w:b/>
          <w:sz w:val="22"/>
        </w:rPr>
      </w:pPr>
    </w:p>
    <w:p w14:paraId="11981524" w14:textId="77777777" w:rsidR="0032710C" w:rsidRPr="00ED73CB" w:rsidRDefault="0032710C" w:rsidP="0032710C">
      <w:pPr>
        <w:spacing w:before="120"/>
        <w:ind w:left="0" w:firstLine="0"/>
        <w:jc w:val="left"/>
        <w:rPr>
          <w:sz w:val="20"/>
          <w:szCs w:val="20"/>
        </w:rPr>
      </w:pPr>
      <w:r w:rsidRPr="00705675">
        <w:rPr>
          <w:sz w:val="22"/>
        </w:rPr>
        <w:tab/>
      </w:r>
      <w:r>
        <w:rPr>
          <w:sz w:val="22"/>
        </w:rPr>
        <w:t xml:space="preserve">                                 </w:t>
      </w:r>
      <w:r w:rsidRPr="00ED73CB">
        <w:rPr>
          <w:sz w:val="20"/>
          <w:szCs w:val="20"/>
        </w:rPr>
        <w:t>Miejscowość …………………………… data …………………………</w:t>
      </w:r>
    </w:p>
    <w:p w14:paraId="126FC1E0" w14:textId="77777777" w:rsidR="0032710C" w:rsidRDefault="0032710C" w:rsidP="0032710C">
      <w:pPr>
        <w:tabs>
          <w:tab w:val="left" w:pos="2290"/>
        </w:tabs>
        <w:spacing w:after="160" w:line="259" w:lineRule="auto"/>
        <w:ind w:left="0" w:firstLine="0"/>
        <w:jc w:val="left"/>
        <w:rPr>
          <w:b/>
          <w:sz w:val="22"/>
        </w:rPr>
      </w:pPr>
      <w:r>
        <w:rPr>
          <w:b/>
          <w:sz w:val="22"/>
        </w:rPr>
        <w:t xml:space="preserve"> </w:t>
      </w:r>
    </w:p>
    <w:p w14:paraId="2AA7F86C" w14:textId="77777777" w:rsidR="00EB3316" w:rsidRPr="00EB3316" w:rsidRDefault="0032710C" w:rsidP="00EB3316">
      <w:pPr>
        <w:spacing w:before="120" w:after="0" w:line="240" w:lineRule="auto"/>
        <w:ind w:left="0" w:firstLine="0"/>
        <w:rPr>
          <w:sz w:val="20"/>
          <w:szCs w:val="20"/>
        </w:rPr>
      </w:pPr>
      <w:r w:rsidRPr="008D22D7">
        <w:rPr>
          <w:bCs/>
          <w:sz w:val="22"/>
        </w:rPr>
        <w:t xml:space="preserve">                                                                                                         </w:t>
      </w:r>
    </w:p>
    <w:p w14:paraId="08F21264" w14:textId="77777777" w:rsidR="00EB3316" w:rsidRPr="00EB3316" w:rsidRDefault="00EB3316" w:rsidP="00EB3316">
      <w:pPr>
        <w:spacing w:after="0" w:line="240" w:lineRule="auto"/>
        <w:ind w:left="0" w:firstLine="0"/>
        <w:jc w:val="right"/>
        <w:rPr>
          <w:sz w:val="12"/>
          <w:szCs w:val="12"/>
        </w:rPr>
      </w:pPr>
      <w:r w:rsidRPr="00EB3316">
        <w:rPr>
          <w:sz w:val="20"/>
          <w:szCs w:val="20"/>
        </w:rPr>
        <w:t xml:space="preserve">                                                                                                             </w:t>
      </w:r>
      <w:r w:rsidRPr="00EB3316">
        <w:rPr>
          <w:sz w:val="16"/>
          <w:szCs w:val="16"/>
        </w:rPr>
        <w:t xml:space="preserve">    (</w:t>
      </w:r>
      <w:r w:rsidRPr="00EB3316">
        <w:rPr>
          <w:sz w:val="12"/>
          <w:szCs w:val="12"/>
        </w:rPr>
        <w:t xml:space="preserve">Podpisy osób </w:t>
      </w:r>
      <w:proofErr w:type="gramStart"/>
      <w:r w:rsidRPr="00EB3316">
        <w:rPr>
          <w:sz w:val="12"/>
          <w:szCs w:val="12"/>
        </w:rPr>
        <w:t>uprawnionych  do</w:t>
      </w:r>
      <w:proofErr w:type="gramEnd"/>
      <w:r w:rsidRPr="00EB3316">
        <w:rPr>
          <w:sz w:val="12"/>
          <w:szCs w:val="12"/>
        </w:rPr>
        <w:t xml:space="preserve"> składania oświadczeń woli w imieniu   </w:t>
      </w:r>
    </w:p>
    <w:p w14:paraId="49B840EC" w14:textId="77777777" w:rsidR="00EB3316" w:rsidRPr="00EB3316" w:rsidRDefault="00EB3316" w:rsidP="00EB3316">
      <w:pPr>
        <w:spacing w:after="0" w:line="240" w:lineRule="auto"/>
        <w:ind w:left="0" w:firstLine="0"/>
        <w:jc w:val="right"/>
        <w:rPr>
          <w:rFonts w:eastAsia="Calibri"/>
          <w:color w:val="auto"/>
          <w:sz w:val="12"/>
          <w:szCs w:val="12"/>
          <w:lang w:eastAsia="en-US"/>
        </w:rPr>
      </w:pPr>
      <w:r w:rsidRPr="00EB3316">
        <w:rPr>
          <w:sz w:val="12"/>
          <w:szCs w:val="12"/>
        </w:rPr>
        <w:t xml:space="preserve">     Wykonawcy </w:t>
      </w:r>
      <w:r w:rsidRPr="00EB3316">
        <w:rPr>
          <w:rFonts w:eastAsia="Calibri"/>
          <w:color w:val="auto"/>
          <w:sz w:val="12"/>
          <w:szCs w:val="12"/>
          <w:lang w:eastAsia="en-US"/>
        </w:rPr>
        <w:t xml:space="preserve">dokument należy podpisać kwalifikowanym podpisem elektronicznym </w:t>
      </w:r>
    </w:p>
    <w:p w14:paraId="3C9F7939" w14:textId="77777777" w:rsidR="00EB3316" w:rsidRPr="00EB3316" w:rsidRDefault="00EB3316" w:rsidP="00EB3316">
      <w:pPr>
        <w:spacing w:after="0" w:line="240" w:lineRule="auto"/>
        <w:ind w:left="0" w:firstLine="0"/>
        <w:jc w:val="right"/>
        <w:rPr>
          <w:sz w:val="16"/>
          <w:szCs w:val="16"/>
        </w:rPr>
      </w:pPr>
      <w:r w:rsidRPr="00EB3316">
        <w:rPr>
          <w:rFonts w:eastAsia="Calibri"/>
          <w:color w:val="auto"/>
          <w:sz w:val="12"/>
          <w:szCs w:val="12"/>
          <w:lang w:eastAsia="en-US"/>
        </w:rPr>
        <w:t>lub elektronicznym podpisem zaufanym lub podpisem osobistym przez osobę lub osoby)</w:t>
      </w:r>
    </w:p>
    <w:p w14:paraId="4CFA513B" w14:textId="77777777" w:rsidR="00EB3316" w:rsidRPr="00EB3316" w:rsidRDefault="00EB3316" w:rsidP="00EB3316">
      <w:pPr>
        <w:spacing w:before="120" w:after="0" w:line="240" w:lineRule="auto"/>
        <w:ind w:left="0" w:firstLine="0"/>
        <w:rPr>
          <w:sz w:val="20"/>
          <w:szCs w:val="20"/>
        </w:rPr>
      </w:pPr>
    </w:p>
    <w:p w14:paraId="3A0B0FE3" w14:textId="77777777" w:rsidR="00EB3316" w:rsidRPr="00EB3316" w:rsidRDefault="00EB3316" w:rsidP="00EB3316">
      <w:pPr>
        <w:spacing w:before="120" w:after="0" w:line="240" w:lineRule="auto"/>
        <w:ind w:left="0" w:firstLine="0"/>
        <w:rPr>
          <w:sz w:val="20"/>
          <w:szCs w:val="20"/>
        </w:rPr>
      </w:pPr>
      <w:r w:rsidRPr="00EB3316">
        <w:rPr>
          <w:sz w:val="20"/>
          <w:szCs w:val="20"/>
        </w:rPr>
        <w:t xml:space="preserve">  </w:t>
      </w:r>
    </w:p>
    <w:p w14:paraId="67D61472" w14:textId="556D4DEE" w:rsidR="00A50E3E" w:rsidRPr="00ED73CB" w:rsidRDefault="00A50E3E" w:rsidP="0032710C">
      <w:pPr>
        <w:spacing w:after="160" w:line="259" w:lineRule="auto"/>
        <w:ind w:left="0" w:firstLine="0"/>
        <w:jc w:val="left"/>
        <w:rPr>
          <w:b/>
          <w:sz w:val="22"/>
          <w:highlight w:val="yellow"/>
        </w:rPr>
      </w:pPr>
    </w:p>
    <w:sectPr w:rsidR="00A50E3E" w:rsidRPr="00ED73CB" w:rsidSect="009010F8">
      <w:headerReference w:type="default" r:id="rId8"/>
      <w:footerReference w:type="default" r:id="rId9"/>
      <w:headerReference w:type="first" r:id="rId10"/>
      <w:pgSz w:w="11904" w:h="16836" w:code="9"/>
      <w:pgMar w:top="1418" w:right="1418" w:bottom="1560" w:left="1418" w:header="284" w:footer="68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A9A0A" w14:textId="77777777" w:rsidR="00775B48" w:rsidRDefault="00775B48">
      <w:pPr>
        <w:spacing w:after="0" w:line="240" w:lineRule="auto"/>
      </w:pPr>
      <w:r>
        <w:separator/>
      </w:r>
    </w:p>
  </w:endnote>
  <w:endnote w:type="continuationSeparator" w:id="0">
    <w:p w14:paraId="53E8A27B" w14:textId="77777777" w:rsidR="00775B48" w:rsidRDefault="00775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Reference Sans Serif">
    <w:panose1 w:val="020B0604030504040204"/>
    <w:charset w:val="EE"/>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1685119216"/>
      <w:docPartObj>
        <w:docPartGallery w:val="Page Numbers (Bottom of Page)"/>
        <w:docPartUnique/>
      </w:docPartObj>
    </w:sdtPr>
    <w:sdtEndPr/>
    <w:sdtContent>
      <w:sdt>
        <w:sdtPr>
          <w:rPr>
            <w:rFonts w:asciiTheme="minorHAnsi" w:hAnsiTheme="minorHAnsi"/>
          </w:rPr>
          <w:id w:val="-1769616900"/>
          <w:docPartObj>
            <w:docPartGallery w:val="Page Numbers (Top of Page)"/>
            <w:docPartUnique/>
          </w:docPartObj>
        </w:sdtPr>
        <w:sdtEndPr/>
        <w:sdtContent>
          <w:p w14:paraId="019B737B" w14:textId="37FEE1BE" w:rsidR="00EE40BF" w:rsidRPr="00BA5783" w:rsidRDefault="00EE40BF">
            <w:pPr>
              <w:pStyle w:val="Stopka"/>
              <w:jc w:val="right"/>
              <w:rPr>
                <w:rFonts w:asciiTheme="minorHAnsi" w:hAnsiTheme="minorHAnsi"/>
              </w:rPr>
            </w:pPr>
            <w:r w:rsidRPr="00BA5783">
              <w:rPr>
                <w:rFonts w:asciiTheme="minorHAnsi" w:hAnsiTheme="minorHAnsi"/>
              </w:rPr>
              <w:t xml:space="preserve">Strona </w:t>
            </w:r>
            <w:r w:rsidRPr="00BA5783">
              <w:rPr>
                <w:rFonts w:asciiTheme="minorHAnsi" w:hAnsiTheme="minorHAnsi"/>
                <w:b/>
                <w:bCs/>
              </w:rPr>
              <w:fldChar w:fldCharType="begin"/>
            </w:r>
            <w:r w:rsidRPr="00BA5783">
              <w:rPr>
                <w:rFonts w:asciiTheme="minorHAnsi" w:hAnsiTheme="minorHAnsi"/>
                <w:b/>
                <w:bCs/>
              </w:rPr>
              <w:instrText>PAGE</w:instrText>
            </w:r>
            <w:r w:rsidRPr="00BA5783">
              <w:rPr>
                <w:rFonts w:asciiTheme="minorHAnsi" w:hAnsiTheme="minorHAnsi"/>
                <w:b/>
                <w:bCs/>
              </w:rPr>
              <w:fldChar w:fldCharType="separate"/>
            </w:r>
            <w:r w:rsidR="00043ED3">
              <w:rPr>
                <w:rFonts w:asciiTheme="minorHAnsi" w:hAnsiTheme="minorHAnsi"/>
                <w:b/>
                <w:bCs/>
                <w:noProof/>
              </w:rPr>
              <w:t>2</w:t>
            </w:r>
            <w:r w:rsidRPr="00BA5783">
              <w:rPr>
                <w:rFonts w:asciiTheme="minorHAnsi" w:hAnsiTheme="minorHAnsi"/>
                <w:b/>
                <w:bCs/>
              </w:rPr>
              <w:fldChar w:fldCharType="end"/>
            </w:r>
            <w:r w:rsidRPr="00BA5783">
              <w:rPr>
                <w:rFonts w:asciiTheme="minorHAnsi" w:hAnsiTheme="minorHAnsi"/>
              </w:rPr>
              <w:t xml:space="preserve"> z </w:t>
            </w:r>
            <w:r w:rsidRPr="00BA5783">
              <w:rPr>
                <w:rFonts w:asciiTheme="minorHAnsi" w:hAnsiTheme="minorHAnsi"/>
                <w:b/>
                <w:bCs/>
              </w:rPr>
              <w:fldChar w:fldCharType="begin"/>
            </w:r>
            <w:r w:rsidRPr="00BA5783">
              <w:rPr>
                <w:rFonts w:asciiTheme="minorHAnsi" w:hAnsiTheme="minorHAnsi"/>
                <w:b/>
                <w:bCs/>
              </w:rPr>
              <w:instrText>NUMPAGES</w:instrText>
            </w:r>
            <w:r w:rsidRPr="00BA5783">
              <w:rPr>
                <w:rFonts w:asciiTheme="minorHAnsi" w:hAnsiTheme="minorHAnsi"/>
                <w:b/>
                <w:bCs/>
              </w:rPr>
              <w:fldChar w:fldCharType="separate"/>
            </w:r>
            <w:r w:rsidR="00043ED3">
              <w:rPr>
                <w:rFonts w:asciiTheme="minorHAnsi" w:hAnsiTheme="minorHAnsi"/>
                <w:b/>
                <w:bCs/>
                <w:noProof/>
              </w:rPr>
              <w:t>2</w:t>
            </w:r>
            <w:r w:rsidRPr="00BA5783">
              <w:rPr>
                <w:rFonts w:asciiTheme="minorHAnsi" w:hAnsiTheme="minorHAnsi"/>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23FD1" w14:textId="77777777" w:rsidR="00775B48" w:rsidRDefault="00775B48">
      <w:pPr>
        <w:spacing w:after="0" w:line="240" w:lineRule="auto"/>
      </w:pPr>
      <w:r>
        <w:separator/>
      </w:r>
    </w:p>
  </w:footnote>
  <w:footnote w:type="continuationSeparator" w:id="0">
    <w:p w14:paraId="55D7228D" w14:textId="77777777" w:rsidR="00775B48" w:rsidRDefault="00775B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AEDEB" w14:textId="196A20E7" w:rsidR="00EE40BF" w:rsidRDefault="00EE40BF" w:rsidP="00BA5783">
    <w:pPr>
      <w:spacing w:after="0"/>
      <w:ind w:left="0"/>
      <w:jc w:val="center"/>
      <w:rPr>
        <w:rFonts w:asciiTheme="minorHAnsi" w:hAnsiTheme="minorHAnsi"/>
        <w:noProof/>
        <w:sz w:val="18"/>
        <w:szCs w:val="18"/>
      </w:rPr>
    </w:pPr>
    <w:bookmarkStart w:id="1" w:name="_Hlk1125988"/>
    <w:bookmarkStart w:id="2" w:name="_Hlk1125989"/>
  </w:p>
  <w:bookmarkEnd w:id="1"/>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90C9A" w14:textId="1A7A18CE" w:rsidR="00EE40BF" w:rsidRDefault="00EE40BF" w:rsidP="00BA5783">
    <w:pPr>
      <w:spacing w:after="0"/>
      <w:ind w:left="0"/>
      <w:jc w:val="center"/>
      <w:rPr>
        <w:rFonts w:asciiTheme="minorHAnsi" w:hAnsiTheme="minorHAnsi"/>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2F60C2E"/>
    <w:name w:val="WWNum1"/>
    <w:lvl w:ilvl="0">
      <w:start w:val="1"/>
      <w:numFmt w:val="decimal"/>
      <w:lvlText w:val="%1."/>
      <w:lvlJc w:val="left"/>
      <w:pPr>
        <w:tabs>
          <w:tab w:val="num" w:pos="0"/>
        </w:tabs>
        <w:ind w:left="720" w:hanging="360"/>
      </w:pPr>
      <w:rPr>
        <w:rFonts w:cs="Calibri"/>
        <w:b w:val="0"/>
        <w:strike w:val="0"/>
        <w:dstrike w:val="0"/>
        <w:color w:val="000000"/>
        <w:u w:val="none"/>
        <w:effect w:val="none"/>
      </w:rPr>
    </w:lvl>
    <w:lvl w:ilvl="1">
      <w:start w:val="1"/>
      <w:numFmt w:val="bullet"/>
      <w:lvlText w:val=""/>
      <w:lvlJc w:val="left"/>
      <w:pPr>
        <w:tabs>
          <w:tab w:val="num" w:pos="0"/>
        </w:tabs>
        <w:ind w:left="1440" w:hanging="360"/>
      </w:pPr>
      <w:rPr>
        <w:rFonts w:ascii="Symbol" w:hAnsi="Symbol" w:hint="default"/>
      </w:rPr>
    </w:lvl>
    <w:lvl w:ilvl="2">
      <w:start w:val="1"/>
      <w:numFmt w:val="lowerRoman"/>
      <w:lvlText w:val="%3."/>
      <w:lvlJc w:val="right"/>
      <w:pPr>
        <w:tabs>
          <w:tab w:val="num" w:pos="0"/>
        </w:tabs>
        <w:ind w:left="2160" w:hanging="180"/>
      </w:pPr>
      <w:rPr>
        <w:rFonts w:ascii="Times New Roman" w:eastAsia="Times New Roman" w:hAnsi="Times New Roman" w:cs="Times New Roman"/>
      </w:r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cs="Calibri"/>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4"/>
    <w:multiLevelType w:val="multilevel"/>
    <w:tmpl w:val="DBEC967E"/>
    <w:name w:val="WWNum4"/>
    <w:lvl w:ilvl="0">
      <w:start w:val="1"/>
      <w:numFmt w:val="decimal"/>
      <w:lvlText w:val="%1."/>
      <w:lvlJc w:val="left"/>
      <w:pPr>
        <w:tabs>
          <w:tab w:val="num" w:pos="0"/>
        </w:tabs>
        <w:ind w:left="720" w:hanging="360"/>
      </w:pPr>
      <w:rPr>
        <w:rFonts w:cs="Calibri"/>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B"/>
    <w:multiLevelType w:val="multilevel"/>
    <w:tmpl w:val="0000000B"/>
    <w:name w:val="WWNum11"/>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C"/>
    <w:multiLevelType w:val="multilevel"/>
    <w:tmpl w:val="C170620E"/>
    <w:name w:val="WWNum1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E"/>
    <w:multiLevelType w:val="multilevel"/>
    <w:tmpl w:val="0000000E"/>
    <w:name w:val="WWNum1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000000F"/>
    <w:multiLevelType w:val="multilevel"/>
    <w:tmpl w:val="0000000F"/>
    <w:name w:val="WWNum1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10"/>
    <w:multiLevelType w:val="multilevel"/>
    <w:tmpl w:val="1852754E"/>
    <w:name w:val="WWNum1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0000011"/>
    <w:multiLevelType w:val="multilevel"/>
    <w:tmpl w:val="00000011"/>
    <w:name w:val="WWNum17"/>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00000012"/>
    <w:multiLevelType w:val="multilevel"/>
    <w:tmpl w:val="00000012"/>
    <w:name w:val="WWNum1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00000013"/>
    <w:multiLevelType w:val="multilevel"/>
    <w:tmpl w:val="3BDE22FE"/>
    <w:name w:val="WWNum1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4"/>
    <w:multiLevelType w:val="multilevel"/>
    <w:tmpl w:val="00000014"/>
    <w:name w:val="WWNum2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00000015"/>
    <w:multiLevelType w:val="multilevel"/>
    <w:tmpl w:val="00000015"/>
    <w:name w:val="WWNum21"/>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00000016"/>
    <w:multiLevelType w:val="multilevel"/>
    <w:tmpl w:val="8BF6E18C"/>
    <w:name w:val="WWNum2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0000017"/>
    <w:multiLevelType w:val="multilevel"/>
    <w:tmpl w:val="00000017"/>
    <w:name w:val="WWNum2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0000018"/>
    <w:multiLevelType w:val="multilevel"/>
    <w:tmpl w:val="C9A8E090"/>
    <w:name w:val="WWNum2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0000019"/>
    <w:multiLevelType w:val="multilevel"/>
    <w:tmpl w:val="00000019"/>
    <w:name w:val="WWNum2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0000001A"/>
    <w:multiLevelType w:val="multilevel"/>
    <w:tmpl w:val="0000001A"/>
    <w:name w:val="WWNum2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0000001B"/>
    <w:multiLevelType w:val="multilevel"/>
    <w:tmpl w:val="0000001B"/>
    <w:name w:val="WWNum27"/>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0000001C"/>
    <w:multiLevelType w:val="multilevel"/>
    <w:tmpl w:val="0000001C"/>
    <w:name w:val="WWNum2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0000001D"/>
    <w:multiLevelType w:val="multilevel"/>
    <w:tmpl w:val="0000001D"/>
    <w:name w:val="WWNum2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A94736B"/>
    <w:multiLevelType w:val="multilevel"/>
    <w:tmpl w:val="2402A726"/>
    <w:lvl w:ilvl="0">
      <w:start w:val="8"/>
      <w:numFmt w:val="decimal"/>
      <w:lvlText w:val="%1."/>
      <w:lvlJc w:val="left"/>
      <w:pPr>
        <w:ind w:left="360" w:hanging="360"/>
      </w:pPr>
      <w:rPr>
        <w:rFonts w:hint="default"/>
      </w:rPr>
    </w:lvl>
    <w:lvl w:ilvl="1">
      <w:start w:val="1"/>
      <w:numFmt w:val="decimal"/>
      <w:lvlText w:val="%1.%2."/>
      <w:lvlJc w:val="left"/>
      <w:pPr>
        <w:ind w:left="787" w:hanging="36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4" w15:restartNumberingAfterBreak="0">
    <w:nsid w:val="0BB26D55"/>
    <w:multiLevelType w:val="hybridMultilevel"/>
    <w:tmpl w:val="C6B22D94"/>
    <w:lvl w:ilvl="0" w:tplc="E76C9F66">
      <w:start w:val="1"/>
      <w:numFmt w:val="decimal"/>
      <w:lvlText w:val="%1)"/>
      <w:lvlJc w:val="left"/>
      <w:pPr>
        <w:tabs>
          <w:tab w:val="num" w:pos="720"/>
        </w:tabs>
        <w:ind w:left="720" w:hanging="360"/>
      </w:pPr>
      <w:rPr>
        <w:rFonts w:hint="default"/>
        <w:b w:val="0"/>
      </w:rPr>
    </w:lvl>
    <w:lvl w:ilvl="1" w:tplc="1E46CEF0">
      <w:start w:val="8"/>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0C537526"/>
    <w:multiLevelType w:val="hybridMultilevel"/>
    <w:tmpl w:val="2932BFC2"/>
    <w:lvl w:ilvl="0" w:tplc="0409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114F330A"/>
    <w:multiLevelType w:val="multilevel"/>
    <w:tmpl w:val="AB28BF00"/>
    <w:lvl w:ilvl="0">
      <w:start w:val="1"/>
      <w:numFmt w:val="decimal"/>
      <w:lvlText w:val="%1."/>
      <w:lvlJc w:val="left"/>
      <w:pPr>
        <w:ind w:left="2880" w:hanging="360"/>
      </w:p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27" w15:restartNumberingAfterBreak="0">
    <w:nsid w:val="122706FD"/>
    <w:multiLevelType w:val="multilevel"/>
    <w:tmpl w:val="0415001D"/>
    <w:lvl w:ilvl="0">
      <w:start w:val="1"/>
      <w:numFmt w:val="decimal"/>
      <w:lvlText w:val="%1)"/>
      <w:lvlJc w:val="left"/>
      <w:pPr>
        <w:ind w:left="644"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1004" w:hanging="360"/>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4" w:hanging="360"/>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24"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84" w:hanging="360"/>
      </w:pPr>
      <w:rPr>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444" w:hanging="360"/>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804" w:hanging="360"/>
      </w:pPr>
      <w:rPr>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164" w:hanging="360"/>
      </w:pPr>
      <w:rPr>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524" w:hanging="360"/>
      </w:pPr>
      <w:rPr>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383358D"/>
    <w:multiLevelType w:val="multilevel"/>
    <w:tmpl w:val="BA804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5CA0F8E"/>
    <w:multiLevelType w:val="multilevel"/>
    <w:tmpl w:val="C2966CFA"/>
    <w:lvl w:ilvl="0">
      <w:start w:val="14"/>
      <w:numFmt w:val="decimal"/>
      <w:lvlText w:val="%1."/>
      <w:lvlJc w:val="left"/>
      <w:pPr>
        <w:ind w:left="444" w:hanging="444"/>
      </w:pPr>
      <w:rPr>
        <w:rFonts w:hint="default"/>
      </w:rPr>
    </w:lvl>
    <w:lvl w:ilvl="1">
      <w:start w:val="1"/>
      <w:numFmt w:val="decimal"/>
      <w:lvlText w:val="%1.%2."/>
      <w:lvlJc w:val="left"/>
      <w:pPr>
        <w:ind w:left="1658" w:hanging="444"/>
      </w:pPr>
      <w:rPr>
        <w:rFonts w:hint="default"/>
      </w:rPr>
    </w:lvl>
    <w:lvl w:ilvl="2">
      <w:start w:val="1"/>
      <w:numFmt w:val="decimal"/>
      <w:lvlText w:val="%1.%2.%3."/>
      <w:lvlJc w:val="left"/>
      <w:pPr>
        <w:ind w:left="3148" w:hanging="720"/>
      </w:pPr>
      <w:rPr>
        <w:rFonts w:hint="default"/>
      </w:rPr>
    </w:lvl>
    <w:lvl w:ilvl="3">
      <w:start w:val="1"/>
      <w:numFmt w:val="decimal"/>
      <w:lvlText w:val="%1.%2.%3.%4."/>
      <w:lvlJc w:val="left"/>
      <w:pPr>
        <w:ind w:left="4362" w:hanging="720"/>
      </w:pPr>
      <w:rPr>
        <w:rFonts w:hint="default"/>
      </w:rPr>
    </w:lvl>
    <w:lvl w:ilvl="4">
      <w:start w:val="1"/>
      <w:numFmt w:val="decimal"/>
      <w:lvlText w:val="%1.%2.%3.%4.%5."/>
      <w:lvlJc w:val="left"/>
      <w:pPr>
        <w:ind w:left="5936" w:hanging="1080"/>
      </w:pPr>
      <w:rPr>
        <w:rFonts w:hint="default"/>
      </w:rPr>
    </w:lvl>
    <w:lvl w:ilvl="5">
      <w:start w:val="1"/>
      <w:numFmt w:val="decimal"/>
      <w:lvlText w:val="%1.%2.%3.%4.%5.%6."/>
      <w:lvlJc w:val="left"/>
      <w:pPr>
        <w:ind w:left="7150" w:hanging="1080"/>
      </w:pPr>
      <w:rPr>
        <w:rFonts w:hint="default"/>
      </w:rPr>
    </w:lvl>
    <w:lvl w:ilvl="6">
      <w:start w:val="1"/>
      <w:numFmt w:val="decimal"/>
      <w:lvlText w:val="%1.%2.%3.%4.%5.%6.%7."/>
      <w:lvlJc w:val="left"/>
      <w:pPr>
        <w:ind w:left="8724" w:hanging="1440"/>
      </w:pPr>
      <w:rPr>
        <w:rFonts w:hint="default"/>
      </w:rPr>
    </w:lvl>
    <w:lvl w:ilvl="7">
      <w:start w:val="1"/>
      <w:numFmt w:val="decimal"/>
      <w:lvlText w:val="%1.%2.%3.%4.%5.%6.%7.%8."/>
      <w:lvlJc w:val="left"/>
      <w:pPr>
        <w:ind w:left="9938" w:hanging="1440"/>
      </w:pPr>
      <w:rPr>
        <w:rFonts w:hint="default"/>
      </w:rPr>
    </w:lvl>
    <w:lvl w:ilvl="8">
      <w:start w:val="1"/>
      <w:numFmt w:val="decimal"/>
      <w:lvlText w:val="%1.%2.%3.%4.%5.%6.%7.%8.%9."/>
      <w:lvlJc w:val="left"/>
      <w:pPr>
        <w:ind w:left="11512" w:hanging="1800"/>
      </w:pPr>
      <w:rPr>
        <w:rFonts w:hint="default"/>
      </w:rPr>
    </w:lvl>
  </w:abstractNum>
  <w:abstractNum w:abstractNumId="30" w15:restartNumberingAfterBreak="0">
    <w:nsid w:val="16601F87"/>
    <w:multiLevelType w:val="multilevel"/>
    <w:tmpl w:val="15FA7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18680789"/>
    <w:multiLevelType w:val="hybridMultilevel"/>
    <w:tmpl w:val="ABF097B8"/>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2" w15:restartNumberingAfterBreak="0">
    <w:nsid w:val="19587B85"/>
    <w:multiLevelType w:val="multilevel"/>
    <w:tmpl w:val="34445EDE"/>
    <w:lvl w:ilvl="0">
      <w:start w:val="9"/>
      <w:numFmt w:val="decimal"/>
      <w:lvlText w:val="%1."/>
      <w:lvlJc w:val="left"/>
      <w:pPr>
        <w:ind w:left="720" w:hanging="360"/>
      </w:pPr>
      <w:rPr>
        <w:rFonts w:hint="default"/>
      </w:rPr>
    </w:lvl>
    <w:lvl w:ilvl="1">
      <w:start w:val="1"/>
      <w:numFmt w:val="decimal"/>
      <w:isLgl/>
      <w:lvlText w:val="%1.%2."/>
      <w:lvlJc w:val="left"/>
      <w:pPr>
        <w:ind w:left="1569" w:hanging="435"/>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abstractNum w:abstractNumId="33" w15:restartNumberingAfterBreak="0">
    <w:nsid w:val="19E647AC"/>
    <w:multiLevelType w:val="multilevel"/>
    <w:tmpl w:val="0415001D"/>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720" w:hanging="360"/>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hanging="360"/>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A126B9A"/>
    <w:multiLevelType w:val="multilevel"/>
    <w:tmpl w:val="0415001D"/>
    <w:lvl w:ilvl="0">
      <w:start w:val="1"/>
      <w:numFmt w:val="decimal"/>
      <w:lvlText w:val="%1)"/>
      <w:lvlJc w:val="left"/>
      <w:pPr>
        <w:ind w:left="644"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1004" w:hanging="360"/>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4" w:hanging="360"/>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24"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084" w:hanging="360"/>
      </w:pPr>
      <w:rPr>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444" w:hanging="360"/>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804" w:hanging="360"/>
      </w:pPr>
      <w:rPr>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164" w:hanging="360"/>
      </w:pPr>
      <w:rPr>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524" w:hanging="360"/>
      </w:pPr>
      <w:rPr>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C19344B"/>
    <w:multiLevelType w:val="multilevel"/>
    <w:tmpl w:val="B498C65A"/>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1C290C64"/>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1F1825E6"/>
    <w:multiLevelType w:val="multilevel"/>
    <w:tmpl w:val="B53EAE30"/>
    <w:lvl w:ilvl="0">
      <w:start w:val="4"/>
      <w:numFmt w:val="decimal"/>
      <w:lvlText w:val="%1."/>
      <w:lvlJc w:val="left"/>
      <w:pPr>
        <w:ind w:left="360" w:hanging="360"/>
      </w:pPr>
      <w:rPr>
        <w:rFonts w:hint="default"/>
      </w:rPr>
    </w:lvl>
    <w:lvl w:ilvl="1">
      <w:start w:val="1"/>
      <w:numFmt w:val="decimal"/>
      <w:lvlText w:val="%1.%2."/>
      <w:lvlJc w:val="left"/>
      <w:pPr>
        <w:ind w:left="787" w:hanging="360"/>
      </w:pPr>
      <w:rPr>
        <w:rFonts w:asciiTheme="minorHAnsi" w:hAnsiTheme="minorHAnsi" w:cstheme="minorHAnsi" w:hint="default"/>
        <w:b w:val="0"/>
        <w:sz w:val="22"/>
        <w:szCs w:val="22"/>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8" w15:restartNumberingAfterBreak="0">
    <w:nsid w:val="208B3F2D"/>
    <w:multiLevelType w:val="multilevel"/>
    <w:tmpl w:val="8DAA1D8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9" w15:restartNumberingAfterBreak="0">
    <w:nsid w:val="20D42B3C"/>
    <w:multiLevelType w:val="multilevel"/>
    <w:tmpl w:val="732A98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0" w15:restartNumberingAfterBreak="0">
    <w:nsid w:val="20DE13B7"/>
    <w:multiLevelType w:val="hybridMultilevel"/>
    <w:tmpl w:val="ABF4214A"/>
    <w:lvl w:ilvl="0" w:tplc="0415000F">
      <w:start w:val="1"/>
      <w:numFmt w:val="decimal"/>
      <w:lvlText w:val="%1."/>
      <w:lvlJc w:val="left"/>
      <w:pPr>
        <w:tabs>
          <w:tab w:val="num" w:pos="1575"/>
        </w:tabs>
        <w:ind w:left="1575" w:hanging="363"/>
      </w:pPr>
      <w:rPr>
        <w:rFonts w:hint="default"/>
        <w:b w:val="0"/>
      </w:rPr>
    </w:lvl>
    <w:lvl w:ilvl="1" w:tplc="58424270">
      <w:start w:val="1"/>
      <w:numFmt w:val="decimal"/>
      <w:lvlText w:val="%2)"/>
      <w:lvlJc w:val="left"/>
      <w:pPr>
        <w:tabs>
          <w:tab w:val="num" w:pos="1215"/>
        </w:tabs>
        <w:ind w:left="1215" w:hanging="360"/>
      </w:pPr>
      <w:rPr>
        <w:rFonts w:asciiTheme="minorHAnsi" w:eastAsia="Times New Roman" w:hAnsiTheme="minorHAnsi" w:cs="Times New Roman"/>
      </w:rPr>
    </w:lvl>
    <w:lvl w:ilvl="2" w:tplc="0415001B" w:tentative="1">
      <w:start w:val="1"/>
      <w:numFmt w:val="lowerRoman"/>
      <w:lvlText w:val="%3."/>
      <w:lvlJc w:val="right"/>
      <w:pPr>
        <w:tabs>
          <w:tab w:val="num" w:pos="1935"/>
        </w:tabs>
        <w:ind w:left="1935" w:hanging="180"/>
      </w:pPr>
    </w:lvl>
    <w:lvl w:ilvl="3" w:tplc="0415000F" w:tentative="1">
      <w:start w:val="1"/>
      <w:numFmt w:val="decimal"/>
      <w:lvlText w:val="%4."/>
      <w:lvlJc w:val="left"/>
      <w:pPr>
        <w:tabs>
          <w:tab w:val="num" w:pos="2655"/>
        </w:tabs>
        <w:ind w:left="2655" w:hanging="360"/>
      </w:pPr>
    </w:lvl>
    <w:lvl w:ilvl="4" w:tplc="04150019" w:tentative="1">
      <w:start w:val="1"/>
      <w:numFmt w:val="lowerLetter"/>
      <w:lvlText w:val="%5."/>
      <w:lvlJc w:val="left"/>
      <w:pPr>
        <w:tabs>
          <w:tab w:val="num" w:pos="3375"/>
        </w:tabs>
        <w:ind w:left="3375" w:hanging="360"/>
      </w:pPr>
    </w:lvl>
    <w:lvl w:ilvl="5" w:tplc="0415001B" w:tentative="1">
      <w:start w:val="1"/>
      <w:numFmt w:val="lowerRoman"/>
      <w:lvlText w:val="%6."/>
      <w:lvlJc w:val="right"/>
      <w:pPr>
        <w:tabs>
          <w:tab w:val="num" w:pos="4095"/>
        </w:tabs>
        <w:ind w:left="4095" w:hanging="180"/>
      </w:pPr>
    </w:lvl>
    <w:lvl w:ilvl="6" w:tplc="0415000F" w:tentative="1">
      <w:start w:val="1"/>
      <w:numFmt w:val="decimal"/>
      <w:lvlText w:val="%7."/>
      <w:lvlJc w:val="left"/>
      <w:pPr>
        <w:tabs>
          <w:tab w:val="num" w:pos="4815"/>
        </w:tabs>
        <w:ind w:left="4815" w:hanging="360"/>
      </w:pPr>
    </w:lvl>
    <w:lvl w:ilvl="7" w:tplc="04150019" w:tentative="1">
      <w:start w:val="1"/>
      <w:numFmt w:val="lowerLetter"/>
      <w:lvlText w:val="%8."/>
      <w:lvlJc w:val="left"/>
      <w:pPr>
        <w:tabs>
          <w:tab w:val="num" w:pos="5535"/>
        </w:tabs>
        <w:ind w:left="5535" w:hanging="360"/>
      </w:pPr>
    </w:lvl>
    <w:lvl w:ilvl="8" w:tplc="0415001B" w:tentative="1">
      <w:start w:val="1"/>
      <w:numFmt w:val="lowerRoman"/>
      <w:lvlText w:val="%9."/>
      <w:lvlJc w:val="right"/>
      <w:pPr>
        <w:tabs>
          <w:tab w:val="num" w:pos="6255"/>
        </w:tabs>
        <w:ind w:left="6255" w:hanging="180"/>
      </w:pPr>
    </w:lvl>
  </w:abstractNum>
  <w:abstractNum w:abstractNumId="41" w15:restartNumberingAfterBreak="0">
    <w:nsid w:val="22932CCC"/>
    <w:multiLevelType w:val="multilevel"/>
    <w:tmpl w:val="6D34F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23E11B58"/>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240E5DFB"/>
    <w:multiLevelType w:val="hybridMultilevel"/>
    <w:tmpl w:val="BFBE7682"/>
    <w:lvl w:ilvl="0" w:tplc="0415000F">
      <w:start w:val="1"/>
      <w:numFmt w:val="decimal"/>
      <w:lvlText w:val="%1."/>
      <w:lvlJc w:val="left"/>
      <w:pPr>
        <w:tabs>
          <w:tab w:val="num" w:pos="1800"/>
        </w:tabs>
        <w:ind w:left="1800" w:hanging="363"/>
      </w:pPr>
      <w:rPr>
        <w:rFonts w:hint="default"/>
      </w:rPr>
    </w:lvl>
    <w:lvl w:ilvl="1" w:tplc="C5C6C570">
      <w:start w:val="1"/>
      <w:numFmt w:val="decimal"/>
      <w:lvlText w:val="%2)"/>
      <w:lvlJc w:val="left"/>
      <w:pPr>
        <w:tabs>
          <w:tab w:val="num" w:pos="1440"/>
        </w:tabs>
        <w:ind w:left="1440" w:hanging="360"/>
      </w:pPr>
      <w:rPr>
        <w:rFonts w:asciiTheme="minorHAnsi" w:eastAsia="Times New Roman" w:hAnsiTheme="minorHAnsi" w:cs="Times New Roman"/>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241D29A3"/>
    <w:multiLevelType w:val="multilevel"/>
    <w:tmpl w:val="33F6BEE6"/>
    <w:lvl w:ilvl="0">
      <w:start w:val="10"/>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268916AD"/>
    <w:multiLevelType w:val="hybridMultilevel"/>
    <w:tmpl w:val="B412C64C"/>
    <w:lvl w:ilvl="0" w:tplc="0415000F">
      <w:start w:val="1"/>
      <w:numFmt w:val="decimal"/>
      <w:lvlText w:val="%1."/>
      <w:lvlJc w:val="left"/>
      <w:pPr>
        <w:tabs>
          <w:tab w:val="num" w:pos="1797"/>
        </w:tabs>
        <w:ind w:left="1797" w:hanging="360"/>
      </w:pPr>
      <w:rPr>
        <w:rFonts w:hint="default"/>
      </w:rPr>
    </w:lvl>
    <w:lvl w:ilvl="1" w:tplc="FF6C5C66">
      <w:start w:val="1"/>
      <w:numFmt w:val="decimal"/>
      <w:lvlText w:val="%2)"/>
      <w:lvlJc w:val="left"/>
      <w:pPr>
        <w:tabs>
          <w:tab w:val="num" w:pos="1440"/>
        </w:tabs>
        <w:ind w:left="1440" w:hanging="360"/>
      </w:pPr>
      <w:rPr>
        <w:rFonts w:asciiTheme="minorHAnsi" w:eastAsia="Times New Roman" w:hAnsiTheme="minorHAnsi"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27791229"/>
    <w:multiLevelType w:val="multilevel"/>
    <w:tmpl w:val="4F864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lowerLetter"/>
      <w:lvlText w:val="%3)"/>
      <w:lvlJc w:val="left"/>
      <w:pPr>
        <w:ind w:left="1800" w:hanging="36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27D720EA"/>
    <w:multiLevelType w:val="hybridMultilevel"/>
    <w:tmpl w:val="09566EA6"/>
    <w:lvl w:ilvl="0" w:tplc="0415000F">
      <w:start w:val="1"/>
      <w:numFmt w:val="decimal"/>
      <w:lvlText w:val="%1."/>
      <w:lvlJc w:val="left"/>
      <w:pPr>
        <w:tabs>
          <w:tab w:val="num" w:pos="1797"/>
        </w:tabs>
        <w:ind w:left="1797" w:hanging="360"/>
      </w:pPr>
      <w:rPr>
        <w:rFonts w:hint="default"/>
      </w:rPr>
    </w:lvl>
    <w:lvl w:ilvl="1" w:tplc="66006640">
      <w:start w:val="1"/>
      <w:numFmt w:val="decimal"/>
      <w:lvlText w:val="%2)"/>
      <w:lvlJc w:val="left"/>
      <w:pPr>
        <w:tabs>
          <w:tab w:val="num" w:pos="1440"/>
        </w:tabs>
        <w:ind w:left="1440" w:hanging="360"/>
      </w:pPr>
      <w:rPr>
        <w:rFonts w:asciiTheme="minorHAnsi" w:eastAsia="Times New Roman" w:hAnsiTheme="minorHAnsi"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84219DC"/>
    <w:multiLevelType w:val="hybridMultilevel"/>
    <w:tmpl w:val="77C8D878"/>
    <w:lvl w:ilvl="0" w:tplc="04150011">
      <w:start w:val="1"/>
      <w:numFmt w:val="decimal"/>
      <w:lvlText w:val="%1)"/>
      <w:lvlJc w:val="left"/>
      <w:pPr>
        <w:ind w:left="2548" w:hanging="360"/>
      </w:pPr>
    </w:lvl>
    <w:lvl w:ilvl="1" w:tplc="04150019" w:tentative="1">
      <w:start w:val="1"/>
      <w:numFmt w:val="lowerLetter"/>
      <w:lvlText w:val="%2."/>
      <w:lvlJc w:val="left"/>
      <w:pPr>
        <w:ind w:left="3268" w:hanging="360"/>
      </w:pPr>
    </w:lvl>
    <w:lvl w:ilvl="2" w:tplc="0415001B" w:tentative="1">
      <w:start w:val="1"/>
      <w:numFmt w:val="lowerRoman"/>
      <w:lvlText w:val="%3."/>
      <w:lvlJc w:val="right"/>
      <w:pPr>
        <w:ind w:left="3988" w:hanging="180"/>
      </w:pPr>
    </w:lvl>
    <w:lvl w:ilvl="3" w:tplc="0415000F" w:tentative="1">
      <w:start w:val="1"/>
      <w:numFmt w:val="decimal"/>
      <w:lvlText w:val="%4."/>
      <w:lvlJc w:val="left"/>
      <w:pPr>
        <w:ind w:left="4708" w:hanging="360"/>
      </w:pPr>
    </w:lvl>
    <w:lvl w:ilvl="4" w:tplc="04150019" w:tentative="1">
      <w:start w:val="1"/>
      <w:numFmt w:val="lowerLetter"/>
      <w:lvlText w:val="%5."/>
      <w:lvlJc w:val="left"/>
      <w:pPr>
        <w:ind w:left="5428" w:hanging="360"/>
      </w:pPr>
    </w:lvl>
    <w:lvl w:ilvl="5" w:tplc="0415001B" w:tentative="1">
      <w:start w:val="1"/>
      <w:numFmt w:val="lowerRoman"/>
      <w:lvlText w:val="%6."/>
      <w:lvlJc w:val="right"/>
      <w:pPr>
        <w:ind w:left="6148" w:hanging="180"/>
      </w:pPr>
    </w:lvl>
    <w:lvl w:ilvl="6" w:tplc="0415000F" w:tentative="1">
      <w:start w:val="1"/>
      <w:numFmt w:val="decimal"/>
      <w:lvlText w:val="%7."/>
      <w:lvlJc w:val="left"/>
      <w:pPr>
        <w:ind w:left="6868" w:hanging="360"/>
      </w:pPr>
    </w:lvl>
    <w:lvl w:ilvl="7" w:tplc="04150019" w:tentative="1">
      <w:start w:val="1"/>
      <w:numFmt w:val="lowerLetter"/>
      <w:lvlText w:val="%8."/>
      <w:lvlJc w:val="left"/>
      <w:pPr>
        <w:ind w:left="7588" w:hanging="360"/>
      </w:pPr>
    </w:lvl>
    <w:lvl w:ilvl="8" w:tplc="0415001B" w:tentative="1">
      <w:start w:val="1"/>
      <w:numFmt w:val="lowerRoman"/>
      <w:lvlText w:val="%9."/>
      <w:lvlJc w:val="right"/>
      <w:pPr>
        <w:ind w:left="8308" w:hanging="180"/>
      </w:pPr>
    </w:lvl>
  </w:abstractNum>
  <w:abstractNum w:abstractNumId="49" w15:restartNumberingAfterBreak="0">
    <w:nsid w:val="28C67BB8"/>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2DA37582"/>
    <w:multiLevelType w:val="multilevel"/>
    <w:tmpl w:val="59987D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E8429F2"/>
    <w:multiLevelType w:val="multilevel"/>
    <w:tmpl w:val="312231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11709B5"/>
    <w:multiLevelType w:val="multilevel"/>
    <w:tmpl w:val="EAC64E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1874FDD"/>
    <w:multiLevelType w:val="multilevel"/>
    <w:tmpl w:val="8348F2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53F7F18"/>
    <w:multiLevelType w:val="hybridMultilevel"/>
    <w:tmpl w:val="A1C23FCE"/>
    <w:lvl w:ilvl="0" w:tplc="2E9A153E">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39B52628"/>
    <w:multiLevelType w:val="hybridMultilevel"/>
    <w:tmpl w:val="4B88260E"/>
    <w:lvl w:ilvl="0" w:tplc="0415000F">
      <w:start w:val="1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9CD3B5A"/>
    <w:multiLevelType w:val="hybridMultilevel"/>
    <w:tmpl w:val="B5087F76"/>
    <w:lvl w:ilvl="0" w:tplc="0415000F">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39D30D41"/>
    <w:multiLevelType w:val="multilevel"/>
    <w:tmpl w:val="4F864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lowerLetter"/>
      <w:lvlText w:val="%3)"/>
      <w:lvlJc w:val="left"/>
      <w:pPr>
        <w:ind w:left="1800" w:hanging="36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AA91508"/>
    <w:multiLevelType w:val="hybridMultilevel"/>
    <w:tmpl w:val="75444932"/>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1">
      <w:start w:val="1"/>
      <w:numFmt w:val="decimal"/>
      <w:lvlText w:val="%3)"/>
      <w:lvlJc w:val="lef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9" w15:restartNumberingAfterBreak="0">
    <w:nsid w:val="3AC2770C"/>
    <w:multiLevelType w:val="multilevel"/>
    <w:tmpl w:val="0415001D"/>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720" w:hanging="360"/>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hanging="360"/>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3B090E6D"/>
    <w:multiLevelType w:val="hybridMultilevel"/>
    <w:tmpl w:val="356857F6"/>
    <w:lvl w:ilvl="0" w:tplc="090A3512">
      <w:start w:val="1"/>
      <w:numFmt w:val="bullet"/>
      <w:pStyle w:val="NEOmylniki"/>
      <w:lvlText w:val=""/>
      <w:lvlJc w:val="left"/>
      <w:pPr>
        <w:ind w:left="5889"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C4E2DD1"/>
    <w:multiLevelType w:val="multilevel"/>
    <w:tmpl w:val="8744DE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lowerLetter"/>
      <w:lvlText w:val="%3)"/>
      <w:lvlJc w:val="left"/>
      <w:pPr>
        <w:tabs>
          <w:tab w:val="num" w:pos="2160"/>
        </w:tabs>
        <w:ind w:left="2160" w:hanging="720"/>
      </w:pPr>
      <w:rPr>
        <w:rFonts w:asciiTheme="minorHAnsi" w:eastAsia="Times New Roman" w:hAnsiTheme="minorHAnsi"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405A77DC"/>
    <w:multiLevelType w:val="multilevel"/>
    <w:tmpl w:val="14729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62F2F7D"/>
    <w:multiLevelType w:val="multilevel"/>
    <w:tmpl w:val="F832302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4" w15:restartNumberingAfterBreak="0">
    <w:nsid w:val="463E77CB"/>
    <w:multiLevelType w:val="multilevel"/>
    <w:tmpl w:val="EAB6E6E6"/>
    <w:lvl w:ilvl="0">
      <w:start w:val="1"/>
      <w:numFmt w:val="decimal"/>
      <w:lvlText w:val="%1."/>
      <w:lvlJc w:val="left"/>
      <w:pPr>
        <w:tabs>
          <w:tab w:val="num" w:pos="0"/>
        </w:tabs>
        <w:ind w:left="720" w:hanging="360"/>
      </w:pPr>
      <w:rPr>
        <w:rFonts w:hint="default"/>
        <w:b w:val="0"/>
        <w:i w:val="0"/>
        <w:strike w:val="0"/>
        <w:dstrike w:val="0"/>
        <w:color w:val="000000"/>
        <w:sz w:val="22"/>
        <w:szCs w:val="28"/>
        <w:u w:val="none" w:color="000000"/>
        <w:effect w:val="none"/>
        <w:vertAlign w:val="baseline"/>
      </w:rPr>
    </w:lvl>
    <w:lvl w:ilvl="1">
      <w:start w:val="1"/>
      <w:numFmt w:val="bullet"/>
      <w:lvlText w:val=""/>
      <w:lvlJc w:val="left"/>
      <w:pPr>
        <w:tabs>
          <w:tab w:val="num" w:pos="0"/>
        </w:tabs>
        <w:ind w:left="1440" w:hanging="360"/>
      </w:pPr>
      <w:rPr>
        <w:rFonts w:ascii="Symbol" w:hAnsi="Symbol" w:hint="default"/>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5" w15:restartNumberingAfterBreak="0">
    <w:nsid w:val="4AE45AF2"/>
    <w:multiLevelType w:val="multilevel"/>
    <w:tmpl w:val="0415001D"/>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720" w:hanging="360"/>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hanging="360"/>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502D1226"/>
    <w:multiLevelType w:val="multilevel"/>
    <w:tmpl w:val="C7D024EA"/>
    <w:lvl w:ilvl="0">
      <w:start w:val="15"/>
      <w:numFmt w:val="decimal"/>
      <w:lvlText w:val="%1."/>
      <w:lvlJc w:val="left"/>
      <w:pPr>
        <w:ind w:left="444" w:hanging="444"/>
      </w:pPr>
      <w:rPr>
        <w:rFonts w:hint="default"/>
      </w:rPr>
    </w:lvl>
    <w:lvl w:ilvl="1">
      <w:start w:val="1"/>
      <w:numFmt w:val="decimal"/>
      <w:lvlText w:val="%1.%2."/>
      <w:lvlJc w:val="left"/>
      <w:pPr>
        <w:ind w:left="871" w:hanging="444"/>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67" w15:restartNumberingAfterBreak="0">
    <w:nsid w:val="526532AF"/>
    <w:multiLevelType w:val="hybridMultilevel"/>
    <w:tmpl w:val="2932BFC2"/>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8" w15:restartNumberingAfterBreak="0">
    <w:nsid w:val="52694492"/>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69" w15:restartNumberingAfterBreak="0">
    <w:nsid w:val="545349B0"/>
    <w:multiLevelType w:val="hybridMultilevel"/>
    <w:tmpl w:val="75F0EB66"/>
    <w:lvl w:ilvl="0" w:tplc="3078F9F8">
      <w:start w:val="1"/>
      <w:numFmt w:val="decimal"/>
      <w:lvlText w:val="%1)"/>
      <w:lvlJc w:val="left"/>
      <w:pPr>
        <w:ind w:left="2629" w:hanging="360"/>
      </w:pPr>
      <w:rPr>
        <w:rFonts w:asciiTheme="minorHAnsi" w:eastAsia="Times New Roman" w:hAnsiTheme="minorHAnsi" w:cs="Times New Roman"/>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70" w15:restartNumberingAfterBreak="0">
    <w:nsid w:val="54B60AA0"/>
    <w:multiLevelType w:val="multilevel"/>
    <w:tmpl w:val="A12E0D4C"/>
    <w:lvl w:ilvl="0">
      <w:start w:val="1"/>
      <w:numFmt w:val="upperRoman"/>
      <w:pStyle w:val="Nagwek1"/>
      <w:lvlText w:val="%1."/>
      <w:lvlJc w:val="center"/>
      <w:pPr>
        <w:ind w:left="1574" w:hanging="360"/>
      </w:pPr>
      <w:rPr>
        <w:rFonts w:hint="default"/>
        <w:b/>
      </w:rPr>
    </w:lvl>
    <w:lvl w:ilvl="1">
      <w:start w:val="1"/>
      <w:numFmt w:val="decimal"/>
      <w:isLgl/>
      <w:lvlText w:val="%1.%2"/>
      <w:lvlJc w:val="left"/>
      <w:pPr>
        <w:ind w:left="1589" w:hanging="375"/>
      </w:pPr>
      <w:rPr>
        <w:rFonts w:hint="default"/>
      </w:rPr>
    </w:lvl>
    <w:lvl w:ilvl="2">
      <w:start w:val="1"/>
      <w:numFmt w:val="decimal"/>
      <w:isLgl/>
      <w:lvlText w:val="%1.%2.%3"/>
      <w:lvlJc w:val="left"/>
      <w:pPr>
        <w:ind w:left="1934" w:hanging="720"/>
      </w:pPr>
      <w:rPr>
        <w:rFonts w:hint="default"/>
      </w:rPr>
    </w:lvl>
    <w:lvl w:ilvl="3">
      <w:start w:val="1"/>
      <w:numFmt w:val="decimal"/>
      <w:isLgl/>
      <w:lvlText w:val="%1.%2.%3.%4"/>
      <w:lvlJc w:val="left"/>
      <w:pPr>
        <w:ind w:left="1934" w:hanging="720"/>
      </w:pPr>
      <w:rPr>
        <w:rFonts w:hint="default"/>
      </w:rPr>
    </w:lvl>
    <w:lvl w:ilvl="4">
      <w:start w:val="1"/>
      <w:numFmt w:val="decimal"/>
      <w:isLgl/>
      <w:lvlText w:val="%1.%2.%3.%4.%5"/>
      <w:lvlJc w:val="left"/>
      <w:pPr>
        <w:ind w:left="2294" w:hanging="1080"/>
      </w:pPr>
      <w:rPr>
        <w:rFonts w:hint="default"/>
      </w:rPr>
    </w:lvl>
    <w:lvl w:ilvl="5">
      <w:start w:val="1"/>
      <w:numFmt w:val="decimal"/>
      <w:isLgl/>
      <w:lvlText w:val="%1.%2.%3.%4.%5.%6"/>
      <w:lvlJc w:val="left"/>
      <w:pPr>
        <w:ind w:left="2294" w:hanging="1080"/>
      </w:pPr>
      <w:rPr>
        <w:rFonts w:hint="default"/>
      </w:rPr>
    </w:lvl>
    <w:lvl w:ilvl="6">
      <w:start w:val="1"/>
      <w:numFmt w:val="decimal"/>
      <w:isLgl/>
      <w:lvlText w:val="%1.%2.%3.%4.%5.%6.%7"/>
      <w:lvlJc w:val="left"/>
      <w:pPr>
        <w:ind w:left="2654" w:hanging="1440"/>
      </w:pPr>
      <w:rPr>
        <w:rFonts w:hint="default"/>
      </w:rPr>
    </w:lvl>
    <w:lvl w:ilvl="7">
      <w:start w:val="1"/>
      <w:numFmt w:val="decimal"/>
      <w:isLgl/>
      <w:lvlText w:val="%1.%2.%3.%4.%5.%6.%7.%8"/>
      <w:lvlJc w:val="left"/>
      <w:pPr>
        <w:ind w:left="2654" w:hanging="1440"/>
      </w:pPr>
      <w:rPr>
        <w:rFonts w:hint="default"/>
      </w:rPr>
    </w:lvl>
    <w:lvl w:ilvl="8">
      <w:start w:val="1"/>
      <w:numFmt w:val="decimal"/>
      <w:isLgl/>
      <w:lvlText w:val="%1.%2.%3.%4.%5.%6.%7.%8.%9"/>
      <w:lvlJc w:val="left"/>
      <w:pPr>
        <w:ind w:left="2654" w:hanging="1440"/>
      </w:pPr>
      <w:rPr>
        <w:rFonts w:hint="default"/>
      </w:rPr>
    </w:lvl>
  </w:abstractNum>
  <w:abstractNum w:abstractNumId="71" w15:restartNumberingAfterBreak="0">
    <w:nsid w:val="55CA7E0C"/>
    <w:multiLevelType w:val="hybridMultilevel"/>
    <w:tmpl w:val="B90CB62A"/>
    <w:lvl w:ilvl="0" w:tplc="0415000F">
      <w:start w:val="1"/>
      <w:numFmt w:val="decimal"/>
      <w:lvlText w:val="%1."/>
      <w:lvlJc w:val="left"/>
      <w:pPr>
        <w:tabs>
          <w:tab w:val="num" w:pos="9011"/>
        </w:tabs>
        <w:ind w:left="9011" w:hanging="363"/>
      </w:pPr>
      <w:rPr>
        <w:rFonts w:hint="default"/>
        <w:b w:val="0"/>
      </w:rPr>
    </w:lvl>
    <w:lvl w:ilvl="1" w:tplc="04150019">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72" w15:restartNumberingAfterBreak="0">
    <w:nsid w:val="57E52539"/>
    <w:multiLevelType w:val="hybridMultilevel"/>
    <w:tmpl w:val="ACE42ECA"/>
    <w:lvl w:ilvl="0" w:tplc="4CA83A68">
      <w:start w:val="1"/>
      <w:numFmt w:val="decimal"/>
      <w:lvlText w:val="%1."/>
      <w:lvlJc w:val="left"/>
      <w:pPr>
        <w:ind w:left="0"/>
      </w:pPr>
      <w:rPr>
        <w:rFonts w:asciiTheme="minorHAnsi" w:hAnsiTheme="minorHAnsi" w:cstheme="minorHAnsi" w:hint="default"/>
        <w:b w:val="0"/>
        <w:i w:val="0"/>
        <w:strike w:val="0"/>
        <w:dstrike w:val="0"/>
        <w:color w:val="auto"/>
        <w:sz w:val="22"/>
        <w:szCs w:val="22"/>
        <w:u w:val="none" w:color="000000"/>
        <w:bdr w:val="none" w:sz="0" w:space="0" w:color="auto"/>
        <w:shd w:val="clear" w:color="auto" w:fill="auto"/>
        <w:vertAlign w:val="baseline"/>
      </w:rPr>
    </w:lvl>
    <w:lvl w:ilvl="1" w:tplc="4AFE544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122D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EF64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DA90E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E08C3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28C21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0AA01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D45CE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58993922"/>
    <w:multiLevelType w:val="multilevel"/>
    <w:tmpl w:val="918065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4" w15:restartNumberingAfterBreak="0">
    <w:nsid w:val="5ACF76FD"/>
    <w:multiLevelType w:val="multilevel"/>
    <w:tmpl w:val="0415001D"/>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720" w:hanging="360"/>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hanging="360"/>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07F34B1"/>
    <w:multiLevelType w:val="hybridMultilevel"/>
    <w:tmpl w:val="C6B22D94"/>
    <w:lvl w:ilvl="0" w:tplc="E76C9F66">
      <w:start w:val="1"/>
      <w:numFmt w:val="decimal"/>
      <w:lvlText w:val="%1)"/>
      <w:lvlJc w:val="left"/>
      <w:pPr>
        <w:tabs>
          <w:tab w:val="num" w:pos="720"/>
        </w:tabs>
        <w:ind w:left="720" w:hanging="360"/>
      </w:pPr>
      <w:rPr>
        <w:rFonts w:hint="default"/>
        <w:b w:val="0"/>
      </w:rPr>
    </w:lvl>
    <w:lvl w:ilvl="1" w:tplc="1E46CEF0">
      <w:start w:val="8"/>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611F1D41"/>
    <w:multiLevelType w:val="multilevel"/>
    <w:tmpl w:val="679436EE"/>
    <w:name w:val="WWNum242"/>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lowerLetter"/>
      <w:lvlText w:val="%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15:restartNumberingAfterBreak="0">
    <w:nsid w:val="65CD2CC8"/>
    <w:multiLevelType w:val="multilevel"/>
    <w:tmpl w:val="5D760A4E"/>
    <w:lvl w:ilvl="0">
      <w:start w:val="1"/>
      <w:numFmt w:val="decimal"/>
      <w:lvlText w:val="%1."/>
      <w:lvlJc w:val="left"/>
      <w:pPr>
        <w:tabs>
          <w:tab w:val="num" w:pos="720"/>
        </w:tabs>
        <w:ind w:left="720" w:hanging="720"/>
      </w:pPr>
    </w:lvl>
    <w:lvl w:ilvl="1">
      <w:start w:val="1"/>
      <w:numFmt w:val="lowerLetter"/>
      <w:lvlText w:val="%2)"/>
      <w:lvlJc w:val="left"/>
      <w:pPr>
        <w:ind w:left="1080" w:hanging="36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66064C04"/>
    <w:multiLevelType w:val="multilevel"/>
    <w:tmpl w:val="0415001D"/>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720" w:hanging="360"/>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hanging="360"/>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676A187A"/>
    <w:multiLevelType w:val="multilevel"/>
    <w:tmpl w:val="23BA01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imes New Roman" w:eastAsia="Times New Roman" w:hAnsi="Times New Roman" w:cs="Times New Roman"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6C304349"/>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701D5E22"/>
    <w:multiLevelType w:val="hybridMultilevel"/>
    <w:tmpl w:val="0DFE19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0552A0A"/>
    <w:multiLevelType w:val="hybridMultilevel"/>
    <w:tmpl w:val="EF02E83C"/>
    <w:lvl w:ilvl="0" w:tplc="F3B2BADA">
      <w:start w:val="1"/>
      <w:numFmt w:val="lowerLetter"/>
      <w:pStyle w:val="NEOpodpunkty"/>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23812CD"/>
    <w:multiLevelType w:val="multilevel"/>
    <w:tmpl w:val="FF145788"/>
    <w:lvl w:ilvl="0">
      <w:start w:val="14"/>
      <w:numFmt w:val="decimal"/>
      <w:lvlText w:val="%1."/>
      <w:lvlJc w:val="left"/>
      <w:pPr>
        <w:ind w:left="444" w:hanging="444"/>
      </w:pPr>
      <w:rPr>
        <w:rFonts w:hint="default"/>
      </w:rPr>
    </w:lvl>
    <w:lvl w:ilvl="1">
      <w:start w:val="1"/>
      <w:numFmt w:val="decimal"/>
      <w:lvlText w:val="%1.%2."/>
      <w:lvlJc w:val="left"/>
      <w:pPr>
        <w:ind w:left="1658" w:hanging="444"/>
      </w:pPr>
      <w:rPr>
        <w:rFonts w:hint="default"/>
      </w:rPr>
    </w:lvl>
    <w:lvl w:ilvl="2">
      <w:start w:val="1"/>
      <w:numFmt w:val="decimal"/>
      <w:lvlText w:val="%1.%2.%3."/>
      <w:lvlJc w:val="left"/>
      <w:pPr>
        <w:ind w:left="3148" w:hanging="720"/>
      </w:pPr>
      <w:rPr>
        <w:rFonts w:hint="default"/>
      </w:rPr>
    </w:lvl>
    <w:lvl w:ilvl="3">
      <w:start w:val="1"/>
      <w:numFmt w:val="decimal"/>
      <w:lvlText w:val="%1.%2.%3.%4."/>
      <w:lvlJc w:val="left"/>
      <w:pPr>
        <w:ind w:left="4362" w:hanging="720"/>
      </w:pPr>
      <w:rPr>
        <w:rFonts w:hint="default"/>
      </w:rPr>
    </w:lvl>
    <w:lvl w:ilvl="4">
      <w:start w:val="1"/>
      <w:numFmt w:val="decimal"/>
      <w:lvlText w:val="%1.%2.%3.%4.%5."/>
      <w:lvlJc w:val="left"/>
      <w:pPr>
        <w:ind w:left="5936" w:hanging="1080"/>
      </w:pPr>
      <w:rPr>
        <w:rFonts w:hint="default"/>
      </w:rPr>
    </w:lvl>
    <w:lvl w:ilvl="5">
      <w:start w:val="1"/>
      <w:numFmt w:val="decimal"/>
      <w:lvlText w:val="%1.%2.%3.%4.%5.%6."/>
      <w:lvlJc w:val="left"/>
      <w:pPr>
        <w:ind w:left="7150" w:hanging="1080"/>
      </w:pPr>
      <w:rPr>
        <w:rFonts w:hint="default"/>
      </w:rPr>
    </w:lvl>
    <w:lvl w:ilvl="6">
      <w:start w:val="1"/>
      <w:numFmt w:val="decimal"/>
      <w:lvlText w:val="%1.%2.%3.%4.%5.%6.%7."/>
      <w:lvlJc w:val="left"/>
      <w:pPr>
        <w:ind w:left="8724" w:hanging="1440"/>
      </w:pPr>
      <w:rPr>
        <w:rFonts w:hint="default"/>
      </w:rPr>
    </w:lvl>
    <w:lvl w:ilvl="7">
      <w:start w:val="1"/>
      <w:numFmt w:val="decimal"/>
      <w:lvlText w:val="%1.%2.%3.%4.%5.%6.%7.%8."/>
      <w:lvlJc w:val="left"/>
      <w:pPr>
        <w:ind w:left="9938" w:hanging="1440"/>
      </w:pPr>
      <w:rPr>
        <w:rFonts w:hint="default"/>
      </w:rPr>
    </w:lvl>
    <w:lvl w:ilvl="8">
      <w:start w:val="1"/>
      <w:numFmt w:val="decimal"/>
      <w:lvlText w:val="%1.%2.%3.%4.%5.%6.%7.%8.%9."/>
      <w:lvlJc w:val="left"/>
      <w:pPr>
        <w:ind w:left="11512" w:hanging="1800"/>
      </w:pPr>
      <w:rPr>
        <w:rFonts w:hint="default"/>
      </w:rPr>
    </w:lvl>
  </w:abstractNum>
  <w:abstractNum w:abstractNumId="84" w15:restartNumberingAfterBreak="0">
    <w:nsid w:val="72F61615"/>
    <w:multiLevelType w:val="hybridMultilevel"/>
    <w:tmpl w:val="37AC3E42"/>
    <w:lvl w:ilvl="0" w:tplc="0415000F">
      <w:start w:val="1"/>
      <w:numFmt w:val="decimal"/>
      <w:lvlText w:val="%1."/>
      <w:lvlJc w:val="left"/>
      <w:pPr>
        <w:ind w:left="720"/>
      </w:pPr>
      <w:rPr>
        <w:b w:val="0"/>
        <w:i w:val="0"/>
        <w:strike w:val="0"/>
        <w:dstrike w:val="0"/>
        <w:color w:val="000000"/>
        <w:sz w:val="24"/>
        <w:szCs w:val="24"/>
        <w:u w:val="none" w:color="000000"/>
        <w:bdr w:val="none" w:sz="0" w:space="0" w:color="auto"/>
        <w:shd w:val="clear" w:color="auto" w:fill="auto"/>
        <w:vertAlign w:val="baseline"/>
      </w:rPr>
    </w:lvl>
    <w:lvl w:ilvl="1" w:tplc="4AFE544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122D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EF64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CDA90E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E08C3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28C216">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0AA01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D45CE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7366548A"/>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746E036F"/>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74F23F42"/>
    <w:multiLevelType w:val="multilevel"/>
    <w:tmpl w:val="0415001D"/>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720" w:hanging="360"/>
      </w:pPr>
      <w:rPr>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hanging="360"/>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b w:val="0"/>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7A3512C9"/>
    <w:multiLevelType w:val="multilevel"/>
    <w:tmpl w:val="58DA2B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B6071A5"/>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7E316077"/>
    <w:multiLevelType w:val="multilevel"/>
    <w:tmpl w:val="72686D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rPr>
        <w:rFonts w:asciiTheme="minorHAnsi" w:eastAsia="Times New Roman" w:hAnsiTheme="minorHAnsi" w:cs="Times New Roman"/>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7F886777"/>
    <w:multiLevelType w:val="multilevel"/>
    <w:tmpl w:val="B7E69E64"/>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15588678">
    <w:abstractNumId w:val="72"/>
  </w:num>
  <w:num w:numId="2" w16cid:durableId="223875332">
    <w:abstractNumId w:val="78"/>
  </w:num>
  <w:num w:numId="3" w16cid:durableId="824511432">
    <w:abstractNumId w:val="69"/>
  </w:num>
  <w:num w:numId="4" w16cid:durableId="571894814">
    <w:abstractNumId w:val="26"/>
  </w:num>
  <w:num w:numId="5" w16cid:durableId="1726486818">
    <w:abstractNumId w:val="56"/>
  </w:num>
  <w:num w:numId="6" w16cid:durableId="1351443776">
    <w:abstractNumId w:val="24"/>
  </w:num>
  <w:num w:numId="7" w16cid:durableId="1996058810">
    <w:abstractNumId w:val="40"/>
  </w:num>
  <w:num w:numId="8" w16cid:durableId="1656833668">
    <w:abstractNumId w:val="68"/>
  </w:num>
  <w:num w:numId="9" w16cid:durableId="1768384475">
    <w:abstractNumId w:val="71"/>
  </w:num>
  <w:num w:numId="10" w16cid:durableId="29693863">
    <w:abstractNumId w:val="54"/>
  </w:num>
  <w:num w:numId="11" w16cid:durableId="434402965">
    <w:abstractNumId w:val="41"/>
  </w:num>
  <w:num w:numId="12" w16cid:durableId="175845543">
    <w:abstractNumId w:val="43"/>
  </w:num>
  <w:num w:numId="13" w16cid:durableId="1387218969">
    <w:abstractNumId w:val="22"/>
  </w:num>
  <w:num w:numId="14" w16cid:durableId="1861121456">
    <w:abstractNumId w:val="31"/>
  </w:num>
  <w:num w:numId="15" w16cid:durableId="2088334367">
    <w:abstractNumId w:val="45"/>
  </w:num>
  <w:num w:numId="16" w16cid:durableId="351415178">
    <w:abstractNumId w:val="50"/>
  </w:num>
  <w:num w:numId="17" w16cid:durableId="1298877891">
    <w:abstractNumId w:val="79"/>
  </w:num>
  <w:num w:numId="18" w16cid:durableId="620455582">
    <w:abstractNumId w:val="47"/>
  </w:num>
  <w:num w:numId="19" w16cid:durableId="823618816">
    <w:abstractNumId w:val="85"/>
  </w:num>
  <w:num w:numId="20" w16cid:durableId="13753045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0308214">
    <w:abstractNumId w:val="0"/>
  </w:num>
  <w:num w:numId="22" w16cid:durableId="282618325">
    <w:abstractNumId w:val="70"/>
  </w:num>
  <w:num w:numId="23" w16cid:durableId="1928267647">
    <w:abstractNumId w:val="64"/>
  </w:num>
  <w:num w:numId="24" w16cid:durableId="2087918885">
    <w:abstractNumId w:val="61"/>
  </w:num>
  <w:num w:numId="25" w16cid:durableId="1490174746">
    <w:abstractNumId w:val="77"/>
  </w:num>
  <w:num w:numId="26" w16cid:durableId="1699623380">
    <w:abstractNumId w:val="30"/>
  </w:num>
  <w:num w:numId="27" w16cid:durableId="326830460">
    <w:abstractNumId w:val="80"/>
  </w:num>
  <w:num w:numId="28" w16cid:durableId="843014170">
    <w:abstractNumId w:val="52"/>
  </w:num>
  <w:num w:numId="29" w16cid:durableId="868644123">
    <w:abstractNumId w:val="90"/>
  </w:num>
  <w:num w:numId="30" w16cid:durableId="471486201">
    <w:abstractNumId w:val="28"/>
  </w:num>
  <w:num w:numId="31" w16cid:durableId="815411210">
    <w:abstractNumId w:val="86"/>
  </w:num>
  <w:num w:numId="32" w16cid:durableId="1962422652">
    <w:abstractNumId w:val="62"/>
  </w:num>
  <w:num w:numId="33" w16cid:durableId="1537280060">
    <w:abstractNumId w:val="42"/>
  </w:num>
  <w:num w:numId="34" w16cid:durableId="1465346457">
    <w:abstractNumId w:val="36"/>
  </w:num>
  <w:num w:numId="35" w16cid:durableId="1733038989">
    <w:abstractNumId w:val="88"/>
  </w:num>
  <w:num w:numId="36" w16cid:durableId="140586342">
    <w:abstractNumId w:val="91"/>
  </w:num>
  <w:num w:numId="37" w16cid:durableId="970475575">
    <w:abstractNumId w:val="51"/>
  </w:num>
  <w:num w:numId="38" w16cid:durableId="1264917461">
    <w:abstractNumId w:val="84"/>
  </w:num>
  <w:num w:numId="39" w16cid:durableId="1305424931">
    <w:abstractNumId w:val="73"/>
  </w:num>
  <w:num w:numId="40" w16cid:durableId="1995718286">
    <w:abstractNumId w:val="53"/>
  </w:num>
  <w:num w:numId="41" w16cid:durableId="1483154785">
    <w:abstractNumId w:val="49"/>
  </w:num>
  <w:num w:numId="42" w16cid:durableId="1496998354">
    <w:abstractNumId w:val="75"/>
  </w:num>
  <w:num w:numId="43" w16cid:durableId="427122031">
    <w:abstractNumId w:val="58"/>
  </w:num>
  <w:num w:numId="44" w16cid:durableId="1610160031">
    <w:abstractNumId w:val="35"/>
  </w:num>
  <w:num w:numId="45" w16cid:durableId="965500337">
    <w:abstractNumId w:val="38"/>
  </w:num>
  <w:num w:numId="46" w16cid:durableId="1278412724">
    <w:abstractNumId w:val="37"/>
  </w:num>
  <w:num w:numId="47" w16cid:durableId="1814056981">
    <w:abstractNumId w:val="32"/>
  </w:num>
  <w:num w:numId="48" w16cid:durableId="1625040539">
    <w:abstractNumId w:val="81"/>
  </w:num>
  <w:num w:numId="49" w16cid:durableId="444425913">
    <w:abstractNumId w:val="39"/>
  </w:num>
  <w:num w:numId="50" w16cid:durableId="592132245">
    <w:abstractNumId w:val="23"/>
  </w:num>
  <w:num w:numId="51" w16cid:durableId="546647412">
    <w:abstractNumId w:val="89"/>
  </w:num>
  <w:num w:numId="52" w16cid:durableId="599798601">
    <w:abstractNumId w:val="55"/>
  </w:num>
  <w:num w:numId="53" w16cid:durableId="788163744">
    <w:abstractNumId w:val="63"/>
  </w:num>
  <w:num w:numId="54" w16cid:durableId="895050970">
    <w:abstractNumId w:val="83"/>
  </w:num>
  <w:num w:numId="55" w16cid:durableId="778916821">
    <w:abstractNumId w:val="60"/>
  </w:num>
  <w:num w:numId="56" w16cid:durableId="2071809493">
    <w:abstractNumId w:val="82"/>
  </w:num>
  <w:num w:numId="57" w16cid:durableId="1935016640">
    <w:abstractNumId w:val="27"/>
  </w:num>
  <w:num w:numId="58" w16cid:durableId="88934441">
    <w:abstractNumId w:val="48"/>
  </w:num>
  <w:num w:numId="59" w16cid:durableId="1394616966">
    <w:abstractNumId w:val="25"/>
  </w:num>
  <w:num w:numId="60" w16cid:durableId="1329820237">
    <w:abstractNumId w:val="67"/>
  </w:num>
  <w:num w:numId="61" w16cid:durableId="2106488965">
    <w:abstractNumId w:val="87"/>
  </w:num>
  <w:num w:numId="62" w16cid:durableId="520436346">
    <w:abstractNumId w:val="65"/>
  </w:num>
  <w:num w:numId="63" w16cid:durableId="1571623193">
    <w:abstractNumId w:val="57"/>
  </w:num>
  <w:num w:numId="64" w16cid:durableId="1721048913">
    <w:abstractNumId w:val="46"/>
  </w:num>
  <w:num w:numId="65" w16cid:durableId="1490706431">
    <w:abstractNumId w:val="33"/>
  </w:num>
  <w:num w:numId="66" w16cid:durableId="56436900">
    <w:abstractNumId w:val="74"/>
  </w:num>
  <w:num w:numId="67" w16cid:durableId="1618676207">
    <w:abstractNumId w:val="34"/>
  </w:num>
  <w:num w:numId="68" w16cid:durableId="1048384005">
    <w:abstractNumId w:val="59"/>
  </w:num>
  <w:num w:numId="69" w16cid:durableId="2119911898">
    <w:abstractNumId w:val="44"/>
  </w:num>
  <w:num w:numId="70" w16cid:durableId="1316300779">
    <w:abstractNumId w:val="29"/>
  </w:num>
  <w:num w:numId="71" w16cid:durableId="1920674295">
    <w:abstractNumId w:val="66"/>
  </w:num>
  <w:num w:numId="72" w16cid:durableId="184300706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6E1"/>
    <w:rsid w:val="00000040"/>
    <w:rsid w:val="000016A2"/>
    <w:rsid w:val="00001F36"/>
    <w:rsid w:val="00002CD2"/>
    <w:rsid w:val="00002ECB"/>
    <w:rsid w:val="00003549"/>
    <w:rsid w:val="000049AD"/>
    <w:rsid w:val="00004F49"/>
    <w:rsid w:val="00004F7C"/>
    <w:rsid w:val="00006010"/>
    <w:rsid w:val="00006526"/>
    <w:rsid w:val="00007678"/>
    <w:rsid w:val="000078AE"/>
    <w:rsid w:val="000103E2"/>
    <w:rsid w:val="0001068C"/>
    <w:rsid w:val="00012369"/>
    <w:rsid w:val="00012E65"/>
    <w:rsid w:val="0001361E"/>
    <w:rsid w:val="000139E1"/>
    <w:rsid w:val="000145B0"/>
    <w:rsid w:val="000146E1"/>
    <w:rsid w:val="00015860"/>
    <w:rsid w:val="00016D69"/>
    <w:rsid w:val="00017D78"/>
    <w:rsid w:val="000258A9"/>
    <w:rsid w:val="00026062"/>
    <w:rsid w:val="0002787D"/>
    <w:rsid w:val="00030B6B"/>
    <w:rsid w:val="00033EAA"/>
    <w:rsid w:val="00035E17"/>
    <w:rsid w:val="000368D8"/>
    <w:rsid w:val="00037E00"/>
    <w:rsid w:val="000406DE"/>
    <w:rsid w:val="0004187B"/>
    <w:rsid w:val="00041F36"/>
    <w:rsid w:val="00042370"/>
    <w:rsid w:val="00043ED3"/>
    <w:rsid w:val="000446B7"/>
    <w:rsid w:val="00044BC1"/>
    <w:rsid w:val="00044E0F"/>
    <w:rsid w:val="00045CDC"/>
    <w:rsid w:val="00046588"/>
    <w:rsid w:val="0004739B"/>
    <w:rsid w:val="00047517"/>
    <w:rsid w:val="00051688"/>
    <w:rsid w:val="000517E6"/>
    <w:rsid w:val="000555F3"/>
    <w:rsid w:val="00056C9B"/>
    <w:rsid w:val="00057250"/>
    <w:rsid w:val="0006016D"/>
    <w:rsid w:val="0006157C"/>
    <w:rsid w:val="00062A65"/>
    <w:rsid w:val="000642DA"/>
    <w:rsid w:val="0006571E"/>
    <w:rsid w:val="000664C6"/>
    <w:rsid w:val="0007094A"/>
    <w:rsid w:val="000719BD"/>
    <w:rsid w:val="00071CA6"/>
    <w:rsid w:val="00073EF7"/>
    <w:rsid w:val="0007445B"/>
    <w:rsid w:val="0007545F"/>
    <w:rsid w:val="00075ECA"/>
    <w:rsid w:val="00077817"/>
    <w:rsid w:val="00080845"/>
    <w:rsid w:val="0008155A"/>
    <w:rsid w:val="00081846"/>
    <w:rsid w:val="000835B1"/>
    <w:rsid w:val="000842CF"/>
    <w:rsid w:val="00085FF7"/>
    <w:rsid w:val="00086698"/>
    <w:rsid w:val="000922A7"/>
    <w:rsid w:val="00092AF0"/>
    <w:rsid w:val="00094448"/>
    <w:rsid w:val="0009463E"/>
    <w:rsid w:val="00095848"/>
    <w:rsid w:val="0009605D"/>
    <w:rsid w:val="00096DE9"/>
    <w:rsid w:val="0009783A"/>
    <w:rsid w:val="000A01CA"/>
    <w:rsid w:val="000A09B9"/>
    <w:rsid w:val="000A18C6"/>
    <w:rsid w:val="000A1FF2"/>
    <w:rsid w:val="000A2898"/>
    <w:rsid w:val="000A3419"/>
    <w:rsid w:val="000A4781"/>
    <w:rsid w:val="000A7FD8"/>
    <w:rsid w:val="000B056C"/>
    <w:rsid w:val="000B064F"/>
    <w:rsid w:val="000B08C1"/>
    <w:rsid w:val="000B0B4B"/>
    <w:rsid w:val="000B162B"/>
    <w:rsid w:val="000B2633"/>
    <w:rsid w:val="000B298A"/>
    <w:rsid w:val="000B2FD3"/>
    <w:rsid w:val="000B3902"/>
    <w:rsid w:val="000B3A82"/>
    <w:rsid w:val="000B53F6"/>
    <w:rsid w:val="000C0298"/>
    <w:rsid w:val="000C0DB5"/>
    <w:rsid w:val="000C2449"/>
    <w:rsid w:val="000C3309"/>
    <w:rsid w:val="000C37C1"/>
    <w:rsid w:val="000C527B"/>
    <w:rsid w:val="000C5BD6"/>
    <w:rsid w:val="000D014E"/>
    <w:rsid w:val="000D0EE1"/>
    <w:rsid w:val="000D145D"/>
    <w:rsid w:val="000D464A"/>
    <w:rsid w:val="000D51BA"/>
    <w:rsid w:val="000D6213"/>
    <w:rsid w:val="000E003A"/>
    <w:rsid w:val="000E076E"/>
    <w:rsid w:val="000E0A59"/>
    <w:rsid w:val="000E0EF1"/>
    <w:rsid w:val="000E1A6C"/>
    <w:rsid w:val="000E361D"/>
    <w:rsid w:val="000E58AB"/>
    <w:rsid w:val="000E6A52"/>
    <w:rsid w:val="000F1A28"/>
    <w:rsid w:val="000F1CFF"/>
    <w:rsid w:val="000F3566"/>
    <w:rsid w:val="000F410C"/>
    <w:rsid w:val="000F454C"/>
    <w:rsid w:val="000F5202"/>
    <w:rsid w:val="000F5A4E"/>
    <w:rsid w:val="001001F8"/>
    <w:rsid w:val="00101940"/>
    <w:rsid w:val="00101B86"/>
    <w:rsid w:val="0010237C"/>
    <w:rsid w:val="0010395D"/>
    <w:rsid w:val="00103C24"/>
    <w:rsid w:val="00103E02"/>
    <w:rsid w:val="00105549"/>
    <w:rsid w:val="001061AB"/>
    <w:rsid w:val="0010704F"/>
    <w:rsid w:val="00111409"/>
    <w:rsid w:val="00116100"/>
    <w:rsid w:val="00116796"/>
    <w:rsid w:val="00116AAE"/>
    <w:rsid w:val="00116ABE"/>
    <w:rsid w:val="00116B1E"/>
    <w:rsid w:val="00117F69"/>
    <w:rsid w:val="0012072C"/>
    <w:rsid w:val="001214C9"/>
    <w:rsid w:val="00121926"/>
    <w:rsid w:val="00121B25"/>
    <w:rsid w:val="00121F44"/>
    <w:rsid w:val="001221EE"/>
    <w:rsid w:val="001227A3"/>
    <w:rsid w:val="00123E3B"/>
    <w:rsid w:val="001249BB"/>
    <w:rsid w:val="00126C97"/>
    <w:rsid w:val="00127D43"/>
    <w:rsid w:val="00130CC1"/>
    <w:rsid w:val="001313FA"/>
    <w:rsid w:val="0013329B"/>
    <w:rsid w:val="001336FE"/>
    <w:rsid w:val="0013788B"/>
    <w:rsid w:val="00137A3E"/>
    <w:rsid w:val="001420C5"/>
    <w:rsid w:val="00142340"/>
    <w:rsid w:val="0014385C"/>
    <w:rsid w:val="00143967"/>
    <w:rsid w:val="00143A0D"/>
    <w:rsid w:val="00143C36"/>
    <w:rsid w:val="00146659"/>
    <w:rsid w:val="00146B0F"/>
    <w:rsid w:val="00147780"/>
    <w:rsid w:val="001477B8"/>
    <w:rsid w:val="00147AB3"/>
    <w:rsid w:val="00150377"/>
    <w:rsid w:val="00150B17"/>
    <w:rsid w:val="001519FE"/>
    <w:rsid w:val="00151B7A"/>
    <w:rsid w:val="00152ECF"/>
    <w:rsid w:val="00154055"/>
    <w:rsid w:val="00155016"/>
    <w:rsid w:val="00156B87"/>
    <w:rsid w:val="00157438"/>
    <w:rsid w:val="00157BED"/>
    <w:rsid w:val="00160AB1"/>
    <w:rsid w:val="0016127D"/>
    <w:rsid w:val="00162591"/>
    <w:rsid w:val="00162D27"/>
    <w:rsid w:val="00163356"/>
    <w:rsid w:val="0016349D"/>
    <w:rsid w:val="00163B3C"/>
    <w:rsid w:val="00163CF4"/>
    <w:rsid w:val="00164D82"/>
    <w:rsid w:val="00165AE8"/>
    <w:rsid w:val="00166D95"/>
    <w:rsid w:val="00167243"/>
    <w:rsid w:val="00167366"/>
    <w:rsid w:val="0016774D"/>
    <w:rsid w:val="00170ABD"/>
    <w:rsid w:val="00171219"/>
    <w:rsid w:val="00171783"/>
    <w:rsid w:val="001737CB"/>
    <w:rsid w:val="00174559"/>
    <w:rsid w:val="00175CB3"/>
    <w:rsid w:val="00176E9E"/>
    <w:rsid w:val="001776C2"/>
    <w:rsid w:val="0017787A"/>
    <w:rsid w:val="00177C4B"/>
    <w:rsid w:val="00180324"/>
    <w:rsid w:val="00181660"/>
    <w:rsid w:val="001821C8"/>
    <w:rsid w:val="001824EF"/>
    <w:rsid w:val="001830EF"/>
    <w:rsid w:val="001838E4"/>
    <w:rsid w:val="00184147"/>
    <w:rsid w:val="00184264"/>
    <w:rsid w:val="0018439F"/>
    <w:rsid w:val="00184EED"/>
    <w:rsid w:val="001864FC"/>
    <w:rsid w:val="00186B1B"/>
    <w:rsid w:val="00186E41"/>
    <w:rsid w:val="001873BC"/>
    <w:rsid w:val="00187B99"/>
    <w:rsid w:val="00187FB7"/>
    <w:rsid w:val="001903DB"/>
    <w:rsid w:val="00192AFA"/>
    <w:rsid w:val="001934F8"/>
    <w:rsid w:val="00194BF4"/>
    <w:rsid w:val="00195A9D"/>
    <w:rsid w:val="0019778C"/>
    <w:rsid w:val="001A0375"/>
    <w:rsid w:val="001A08DB"/>
    <w:rsid w:val="001A10CA"/>
    <w:rsid w:val="001A3968"/>
    <w:rsid w:val="001A4DA8"/>
    <w:rsid w:val="001A5F87"/>
    <w:rsid w:val="001A6FE8"/>
    <w:rsid w:val="001A74AB"/>
    <w:rsid w:val="001A7F19"/>
    <w:rsid w:val="001B057A"/>
    <w:rsid w:val="001B07CC"/>
    <w:rsid w:val="001B0FD3"/>
    <w:rsid w:val="001B10C6"/>
    <w:rsid w:val="001B2170"/>
    <w:rsid w:val="001B23E1"/>
    <w:rsid w:val="001B3317"/>
    <w:rsid w:val="001B361C"/>
    <w:rsid w:val="001B4AB0"/>
    <w:rsid w:val="001C4BCB"/>
    <w:rsid w:val="001C5601"/>
    <w:rsid w:val="001C60E1"/>
    <w:rsid w:val="001C66FF"/>
    <w:rsid w:val="001C6827"/>
    <w:rsid w:val="001C7E6F"/>
    <w:rsid w:val="001D12F4"/>
    <w:rsid w:val="001D22E3"/>
    <w:rsid w:val="001D24D9"/>
    <w:rsid w:val="001D44F1"/>
    <w:rsid w:val="001D7CD6"/>
    <w:rsid w:val="001E0796"/>
    <w:rsid w:val="001E0CF3"/>
    <w:rsid w:val="001E3C6E"/>
    <w:rsid w:val="001E404B"/>
    <w:rsid w:val="001E423D"/>
    <w:rsid w:val="001E519F"/>
    <w:rsid w:val="001E5D05"/>
    <w:rsid w:val="001E5EBE"/>
    <w:rsid w:val="001E7184"/>
    <w:rsid w:val="001E7F25"/>
    <w:rsid w:val="001F221B"/>
    <w:rsid w:val="001F52D1"/>
    <w:rsid w:val="001F5C23"/>
    <w:rsid w:val="001F5F57"/>
    <w:rsid w:val="001F5FAD"/>
    <w:rsid w:val="001F64ED"/>
    <w:rsid w:val="001F71CC"/>
    <w:rsid w:val="001F71F9"/>
    <w:rsid w:val="001F796D"/>
    <w:rsid w:val="00200F1A"/>
    <w:rsid w:val="002013CD"/>
    <w:rsid w:val="0020187E"/>
    <w:rsid w:val="00201915"/>
    <w:rsid w:val="00201CD5"/>
    <w:rsid w:val="00202C29"/>
    <w:rsid w:val="0020501B"/>
    <w:rsid w:val="002060E1"/>
    <w:rsid w:val="00206DCE"/>
    <w:rsid w:val="002075C5"/>
    <w:rsid w:val="00210583"/>
    <w:rsid w:val="00210C2F"/>
    <w:rsid w:val="0021229F"/>
    <w:rsid w:val="002127D7"/>
    <w:rsid w:val="002127DE"/>
    <w:rsid w:val="00212AC3"/>
    <w:rsid w:val="00213AA7"/>
    <w:rsid w:val="00213AD2"/>
    <w:rsid w:val="002147F3"/>
    <w:rsid w:val="00214B1D"/>
    <w:rsid w:val="002160DB"/>
    <w:rsid w:val="0021666C"/>
    <w:rsid w:val="00216FF4"/>
    <w:rsid w:val="00220A0B"/>
    <w:rsid w:val="0022144F"/>
    <w:rsid w:val="00221663"/>
    <w:rsid w:val="00222CA7"/>
    <w:rsid w:val="0022331C"/>
    <w:rsid w:val="00223D78"/>
    <w:rsid w:val="00224933"/>
    <w:rsid w:val="00224D7B"/>
    <w:rsid w:val="00225136"/>
    <w:rsid w:val="00225530"/>
    <w:rsid w:val="00225755"/>
    <w:rsid w:val="00226385"/>
    <w:rsid w:val="002265B6"/>
    <w:rsid w:val="00230C8E"/>
    <w:rsid w:val="00231D3A"/>
    <w:rsid w:val="0023279A"/>
    <w:rsid w:val="002334B0"/>
    <w:rsid w:val="00234FAE"/>
    <w:rsid w:val="0023543C"/>
    <w:rsid w:val="00236869"/>
    <w:rsid w:val="00236BFB"/>
    <w:rsid w:val="00237660"/>
    <w:rsid w:val="0024067C"/>
    <w:rsid w:val="00242B14"/>
    <w:rsid w:val="00250D98"/>
    <w:rsid w:val="00252E65"/>
    <w:rsid w:val="0025451A"/>
    <w:rsid w:val="002567F1"/>
    <w:rsid w:val="00256A6C"/>
    <w:rsid w:val="00256E6B"/>
    <w:rsid w:val="0025764A"/>
    <w:rsid w:val="002579C1"/>
    <w:rsid w:val="00257A91"/>
    <w:rsid w:val="002613AB"/>
    <w:rsid w:val="00261428"/>
    <w:rsid w:val="00261BB7"/>
    <w:rsid w:val="00261D1C"/>
    <w:rsid w:val="00261D5C"/>
    <w:rsid w:val="00262778"/>
    <w:rsid w:val="00262B33"/>
    <w:rsid w:val="002631B7"/>
    <w:rsid w:val="00263BC0"/>
    <w:rsid w:val="002706F8"/>
    <w:rsid w:val="0027080C"/>
    <w:rsid w:val="00271F38"/>
    <w:rsid w:val="00272452"/>
    <w:rsid w:val="00273D86"/>
    <w:rsid w:val="0027693E"/>
    <w:rsid w:val="00280673"/>
    <w:rsid w:val="00281052"/>
    <w:rsid w:val="00282F9F"/>
    <w:rsid w:val="00283D08"/>
    <w:rsid w:val="00283D2B"/>
    <w:rsid w:val="0028540B"/>
    <w:rsid w:val="00285F73"/>
    <w:rsid w:val="00286E46"/>
    <w:rsid w:val="00286FCA"/>
    <w:rsid w:val="00287006"/>
    <w:rsid w:val="00287175"/>
    <w:rsid w:val="00290575"/>
    <w:rsid w:val="00291496"/>
    <w:rsid w:val="00291E46"/>
    <w:rsid w:val="00293488"/>
    <w:rsid w:val="002937EA"/>
    <w:rsid w:val="0029432C"/>
    <w:rsid w:val="0029433A"/>
    <w:rsid w:val="00295618"/>
    <w:rsid w:val="00295C92"/>
    <w:rsid w:val="00296222"/>
    <w:rsid w:val="0029694F"/>
    <w:rsid w:val="00297CF2"/>
    <w:rsid w:val="002A0EF6"/>
    <w:rsid w:val="002A1A63"/>
    <w:rsid w:val="002A2FD1"/>
    <w:rsid w:val="002A41DF"/>
    <w:rsid w:val="002A4870"/>
    <w:rsid w:val="002A55EC"/>
    <w:rsid w:val="002A5709"/>
    <w:rsid w:val="002A57B8"/>
    <w:rsid w:val="002A670E"/>
    <w:rsid w:val="002A7036"/>
    <w:rsid w:val="002A7EA6"/>
    <w:rsid w:val="002A7F67"/>
    <w:rsid w:val="002B027C"/>
    <w:rsid w:val="002B0F7D"/>
    <w:rsid w:val="002B19D4"/>
    <w:rsid w:val="002B2795"/>
    <w:rsid w:val="002B2E91"/>
    <w:rsid w:val="002B31D4"/>
    <w:rsid w:val="002B6029"/>
    <w:rsid w:val="002B629F"/>
    <w:rsid w:val="002B6B20"/>
    <w:rsid w:val="002B6CE0"/>
    <w:rsid w:val="002B7FB7"/>
    <w:rsid w:val="002C04AF"/>
    <w:rsid w:val="002C083E"/>
    <w:rsid w:val="002C2B3E"/>
    <w:rsid w:val="002C2BE6"/>
    <w:rsid w:val="002C3CF8"/>
    <w:rsid w:val="002C3FB1"/>
    <w:rsid w:val="002C4BAD"/>
    <w:rsid w:val="002C7A22"/>
    <w:rsid w:val="002D004B"/>
    <w:rsid w:val="002D0164"/>
    <w:rsid w:val="002D01C2"/>
    <w:rsid w:val="002D02DF"/>
    <w:rsid w:val="002D218B"/>
    <w:rsid w:val="002D4062"/>
    <w:rsid w:val="002D43AB"/>
    <w:rsid w:val="002D520C"/>
    <w:rsid w:val="002D547A"/>
    <w:rsid w:val="002D6643"/>
    <w:rsid w:val="002E00E0"/>
    <w:rsid w:val="002E2948"/>
    <w:rsid w:val="002E3C8C"/>
    <w:rsid w:val="002E3CB1"/>
    <w:rsid w:val="002E4BA5"/>
    <w:rsid w:val="002E50FA"/>
    <w:rsid w:val="002E5753"/>
    <w:rsid w:val="002F1272"/>
    <w:rsid w:val="002F18B1"/>
    <w:rsid w:val="002F2184"/>
    <w:rsid w:val="002F2615"/>
    <w:rsid w:val="002F3621"/>
    <w:rsid w:val="002F7254"/>
    <w:rsid w:val="002F7773"/>
    <w:rsid w:val="002F7B54"/>
    <w:rsid w:val="003019CE"/>
    <w:rsid w:val="00302261"/>
    <w:rsid w:val="0030234E"/>
    <w:rsid w:val="00304004"/>
    <w:rsid w:val="00305CF3"/>
    <w:rsid w:val="00306F1A"/>
    <w:rsid w:val="00311F69"/>
    <w:rsid w:val="00313053"/>
    <w:rsid w:val="00322982"/>
    <w:rsid w:val="003245FB"/>
    <w:rsid w:val="003248BF"/>
    <w:rsid w:val="00324A84"/>
    <w:rsid w:val="00326F8D"/>
    <w:rsid w:val="00327097"/>
    <w:rsid w:val="0032710C"/>
    <w:rsid w:val="00327296"/>
    <w:rsid w:val="00327432"/>
    <w:rsid w:val="00327736"/>
    <w:rsid w:val="00330A0F"/>
    <w:rsid w:val="00330B30"/>
    <w:rsid w:val="00330EFE"/>
    <w:rsid w:val="00331F4C"/>
    <w:rsid w:val="00332662"/>
    <w:rsid w:val="0033399F"/>
    <w:rsid w:val="00334974"/>
    <w:rsid w:val="00334F44"/>
    <w:rsid w:val="00335428"/>
    <w:rsid w:val="00335588"/>
    <w:rsid w:val="003423B8"/>
    <w:rsid w:val="003442EB"/>
    <w:rsid w:val="00344F5E"/>
    <w:rsid w:val="00345AC8"/>
    <w:rsid w:val="0034676A"/>
    <w:rsid w:val="00347874"/>
    <w:rsid w:val="00347894"/>
    <w:rsid w:val="00350B11"/>
    <w:rsid w:val="00351836"/>
    <w:rsid w:val="00352116"/>
    <w:rsid w:val="00352F0B"/>
    <w:rsid w:val="00353A72"/>
    <w:rsid w:val="0035402C"/>
    <w:rsid w:val="003545EC"/>
    <w:rsid w:val="003552B9"/>
    <w:rsid w:val="0035571E"/>
    <w:rsid w:val="00355B2C"/>
    <w:rsid w:val="003560BD"/>
    <w:rsid w:val="00357CB2"/>
    <w:rsid w:val="00357E7C"/>
    <w:rsid w:val="003602AE"/>
    <w:rsid w:val="00363FC7"/>
    <w:rsid w:val="00364B22"/>
    <w:rsid w:val="00364F2E"/>
    <w:rsid w:val="00365065"/>
    <w:rsid w:val="003657A7"/>
    <w:rsid w:val="00366026"/>
    <w:rsid w:val="00366698"/>
    <w:rsid w:val="00366916"/>
    <w:rsid w:val="003700D6"/>
    <w:rsid w:val="00370212"/>
    <w:rsid w:val="00370327"/>
    <w:rsid w:val="003719FA"/>
    <w:rsid w:val="00371EAD"/>
    <w:rsid w:val="00373A14"/>
    <w:rsid w:val="003749E7"/>
    <w:rsid w:val="00375EE3"/>
    <w:rsid w:val="00376478"/>
    <w:rsid w:val="0037679F"/>
    <w:rsid w:val="00376859"/>
    <w:rsid w:val="00381147"/>
    <w:rsid w:val="003816A5"/>
    <w:rsid w:val="00382AAC"/>
    <w:rsid w:val="0038412B"/>
    <w:rsid w:val="003847C6"/>
    <w:rsid w:val="003864AD"/>
    <w:rsid w:val="00387E75"/>
    <w:rsid w:val="003906C4"/>
    <w:rsid w:val="00391483"/>
    <w:rsid w:val="003920F6"/>
    <w:rsid w:val="00393B5C"/>
    <w:rsid w:val="00393ED7"/>
    <w:rsid w:val="0039517B"/>
    <w:rsid w:val="00395A53"/>
    <w:rsid w:val="003A0085"/>
    <w:rsid w:val="003A0524"/>
    <w:rsid w:val="003A1121"/>
    <w:rsid w:val="003A326E"/>
    <w:rsid w:val="003A5C46"/>
    <w:rsid w:val="003A73CC"/>
    <w:rsid w:val="003A7A12"/>
    <w:rsid w:val="003B20C4"/>
    <w:rsid w:val="003B22B4"/>
    <w:rsid w:val="003B2495"/>
    <w:rsid w:val="003B62A9"/>
    <w:rsid w:val="003B7309"/>
    <w:rsid w:val="003B7C2E"/>
    <w:rsid w:val="003B7D49"/>
    <w:rsid w:val="003B7E85"/>
    <w:rsid w:val="003C04CE"/>
    <w:rsid w:val="003C094F"/>
    <w:rsid w:val="003C2600"/>
    <w:rsid w:val="003C3A98"/>
    <w:rsid w:val="003C5171"/>
    <w:rsid w:val="003C5624"/>
    <w:rsid w:val="003C6A7A"/>
    <w:rsid w:val="003C6B5C"/>
    <w:rsid w:val="003C6C36"/>
    <w:rsid w:val="003D2A65"/>
    <w:rsid w:val="003D4856"/>
    <w:rsid w:val="003D5729"/>
    <w:rsid w:val="003D784D"/>
    <w:rsid w:val="003E015F"/>
    <w:rsid w:val="003E1D77"/>
    <w:rsid w:val="003E4E22"/>
    <w:rsid w:val="003E6858"/>
    <w:rsid w:val="003E7226"/>
    <w:rsid w:val="003E7830"/>
    <w:rsid w:val="003E7F27"/>
    <w:rsid w:val="003F0166"/>
    <w:rsid w:val="003F13BF"/>
    <w:rsid w:val="003F21D8"/>
    <w:rsid w:val="003F2C75"/>
    <w:rsid w:val="003F35A5"/>
    <w:rsid w:val="003F3965"/>
    <w:rsid w:val="003F3CEF"/>
    <w:rsid w:val="003F4B3B"/>
    <w:rsid w:val="003F4E2F"/>
    <w:rsid w:val="003F5508"/>
    <w:rsid w:val="00400238"/>
    <w:rsid w:val="004029B4"/>
    <w:rsid w:val="00404214"/>
    <w:rsid w:val="00405BA4"/>
    <w:rsid w:val="004066AA"/>
    <w:rsid w:val="004070F8"/>
    <w:rsid w:val="00407A1F"/>
    <w:rsid w:val="0041101A"/>
    <w:rsid w:val="00411592"/>
    <w:rsid w:val="004119DA"/>
    <w:rsid w:val="00411F97"/>
    <w:rsid w:val="004125BF"/>
    <w:rsid w:val="004134B5"/>
    <w:rsid w:val="00413933"/>
    <w:rsid w:val="004139C0"/>
    <w:rsid w:val="00414E9B"/>
    <w:rsid w:val="004218F9"/>
    <w:rsid w:val="00423ED8"/>
    <w:rsid w:val="00424617"/>
    <w:rsid w:val="00424D6A"/>
    <w:rsid w:val="00425052"/>
    <w:rsid w:val="00425D77"/>
    <w:rsid w:val="00426318"/>
    <w:rsid w:val="004271A5"/>
    <w:rsid w:val="00427B32"/>
    <w:rsid w:val="00430CA9"/>
    <w:rsid w:val="00430D7B"/>
    <w:rsid w:val="00431652"/>
    <w:rsid w:val="004331B3"/>
    <w:rsid w:val="00433BCB"/>
    <w:rsid w:val="004350D4"/>
    <w:rsid w:val="00440ADE"/>
    <w:rsid w:val="0044225E"/>
    <w:rsid w:val="004424A7"/>
    <w:rsid w:val="00442593"/>
    <w:rsid w:val="004427E4"/>
    <w:rsid w:val="00442855"/>
    <w:rsid w:val="00442EF4"/>
    <w:rsid w:val="00443D80"/>
    <w:rsid w:val="00444097"/>
    <w:rsid w:val="00444573"/>
    <w:rsid w:val="00445424"/>
    <w:rsid w:val="00445D2C"/>
    <w:rsid w:val="00447532"/>
    <w:rsid w:val="00447C4A"/>
    <w:rsid w:val="004507FA"/>
    <w:rsid w:val="004519AB"/>
    <w:rsid w:val="004525B4"/>
    <w:rsid w:val="004532A2"/>
    <w:rsid w:val="00454A94"/>
    <w:rsid w:val="00457478"/>
    <w:rsid w:val="00460083"/>
    <w:rsid w:val="00460622"/>
    <w:rsid w:val="00460833"/>
    <w:rsid w:val="004610F6"/>
    <w:rsid w:val="004633BB"/>
    <w:rsid w:val="0046364B"/>
    <w:rsid w:val="00463E3D"/>
    <w:rsid w:val="004647DC"/>
    <w:rsid w:val="0046580B"/>
    <w:rsid w:val="0046619C"/>
    <w:rsid w:val="00466FC3"/>
    <w:rsid w:val="00470E41"/>
    <w:rsid w:val="00471C9C"/>
    <w:rsid w:val="004748BA"/>
    <w:rsid w:val="00475B08"/>
    <w:rsid w:val="004765C4"/>
    <w:rsid w:val="00477601"/>
    <w:rsid w:val="00477826"/>
    <w:rsid w:val="00480DDF"/>
    <w:rsid w:val="00482F61"/>
    <w:rsid w:val="00483DEF"/>
    <w:rsid w:val="00483EDB"/>
    <w:rsid w:val="0048473C"/>
    <w:rsid w:val="004851A8"/>
    <w:rsid w:val="00485355"/>
    <w:rsid w:val="00485901"/>
    <w:rsid w:val="00487215"/>
    <w:rsid w:val="00491795"/>
    <w:rsid w:val="004929E9"/>
    <w:rsid w:val="00492B7B"/>
    <w:rsid w:val="00492FB6"/>
    <w:rsid w:val="00493C8B"/>
    <w:rsid w:val="00494B6E"/>
    <w:rsid w:val="00494D02"/>
    <w:rsid w:val="00495F2D"/>
    <w:rsid w:val="004962EF"/>
    <w:rsid w:val="0049774F"/>
    <w:rsid w:val="004A1167"/>
    <w:rsid w:val="004A241C"/>
    <w:rsid w:val="004A25D4"/>
    <w:rsid w:val="004A25FF"/>
    <w:rsid w:val="004A3CE6"/>
    <w:rsid w:val="004A62C6"/>
    <w:rsid w:val="004A63CB"/>
    <w:rsid w:val="004A7A7B"/>
    <w:rsid w:val="004B001C"/>
    <w:rsid w:val="004B1660"/>
    <w:rsid w:val="004B23E4"/>
    <w:rsid w:val="004B2BD6"/>
    <w:rsid w:val="004B2C6B"/>
    <w:rsid w:val="004B3D96"/>
    <w:rsid w:val="004B4520"/>
    <w:rsid w:val="004B4647"/>
    <w:rsid w:val="004B48CD"/>
    <w:rsid w:val="004B58B4"/>
    <w:rsid w:val="004B61BA"/>
    <w:rsid w:val="004C04A1"/>
    <w:rsid w:val="004C16D0"/>
    <w:rsid w:val="004C2083"/>
    <w:rsid w:val="004C2293"/>
    <w:rsid w:val="004C34C2"/>
    <w:rsid w:val="004C445A"/>
    <w:rsid w:val="004C50AF"/>
    <w:rsid w:val="004C591F"/>
    <w:rsid w:val="004C6E35"/>
    <w:rsid w:val="004C7097"/>
    <w:rsid w:val="004C79A0"/>
    <w:rsid w:val="004D0613"/>
    <w:rsid w:val="004D0964"/>
    <w:rsid w:val="004D21C2"/>
    <w:rsid w:val="004D22B6"/>
    <w:rsid w:val="004D4D6B"/>
    <w:rsid w:val="004D53DA"/>
    <w:rsid w:val="004D6361"/>
    <w:rsid w:val="004D662C"/>
    <w:rsid w:val="004D69BE"/>
    <w:rsid w:val="004D792C"/>
    <w:rsid w:val="004E0475"/>
    <w:rsid w:val="004E0EE1"/>
    <w:rsid w:val="004E18CF"/>
    <w:rsid w:val="004E216B"/>
    <w:rsid w:val="004E25EC"/>
    <w:rsid w:val="004E3DF6"/>
    <w:rsid w:val="004E4E19"/>
    <w:rsid w:val="004E646C"/>
    <w:rsid w:val="004E669B"/>
    <w:rsid w:val="004E6943"/>
    <w:rsid w:val="004F0E61"/>
    <w:rsid w:val="004F18AF"/>
    <w:rsid w:val="004F2ACE"/>
    <w:rsid w:val="004F3215"/>
    <w:rsid w:val="004F3603"/>
    <w:rsid w:val="004F4252"/>
    <w:rsid w:val="004F505C"/>
    <w:rsid w:val="004F594B"/>
    <w:rsid w:val="004F6974"/>
    <w:rsid w:val="00502BD7"/>
    <w:rsid w:val="005035CA"/>
    <w:rsid w:val="005038DE"/>
    <w:rsid w:val="00503F9D"/>
    <w:rsid w:val="005043C1"/>
    <w:rsid w:val="00504493"/>
    <w:rsid w:val="005045D5"/>
    <w:rsid w:val="00505231"/>
    <w:rsid w:val="005053CD"/>
    <w:rsid w:val="00505D72"/>
    <w:rsid w:val="0050607C"/>
    <w:rsid w:val="0050790E"/>
    <w:rsid w:val="005106D4"/>
    <w:rsid w:val="005113D9"/>
    <w:rsid w:val="00513467"/>
    <w:rsid w:val="00513A8A"/>
    <w:rsid w:val="00513B0A"/>
    <w:rsid w:val="0051414C"/>
    <w:rsid w:val="005145C5"/>
    <w:rsid w:val="0051513E"/>
    <w:rsid w:val="00515AB7"/>
    <w:rsid w:val="00516DDD"/>
    <w:rsid w:val="00517A01"/>
    <w:rsid w:val="0052009E"/>
    <w:rsid w:val="00520244"/>
    <w:rsid w:val="0052034E"/>
    <w:rsid w:val="005214D1"/>
    <w:rsid w:val="005216B4"/>
    <w:rsid w:val="00522061"/>
    <w:rsid w:val="00523DB2"/>
    <w:rsid w:val="00525899"/>
    <w:rsid w:val="00527A6B"/>
    <w:rsid w:val="00527F54"/>
    <w:rsid w:val="00530522"/>
    <w:rsid w:val="005330B2"/>
    <w:rsid w:val="005333BA"/>
    <w:rsid w:val="00533F6C"/>
    <w:rsid w:val="00534E41"/>
    <w:rsid w:val="00534EB1"/>
    <w:rsid w:val="00534FBA"/>
    <w:rsid w:val="00536A10"/>
    <w:rsid w:val="00537CE3"/>
    <w:rsid w:val="00537FF4"/>
    <w:rsid w:val="00540081"/>
    <w:rsid w:val="00540107"/>
    <w:rsid w:val="00540DBD"/>
    <w:rsid w:val="00541580"/>
    <w:rsid w:val="00543EC7"/>
    <w:rsid w:val="0054415C"/>
    <w:rsid w:val="00544BB1"/>
    <w:rsid w:val="00546D50"/>
    <w:rsid w:val="00547266"/>
    <w:rsid w:val="0055234D"/>
    <w:rsid w:val="00552835"/>
    <w:rsid w:val="0055308F"/>
    <w:rsid w:val="005564A4"/>
    <w:rsid w:val="0055779D"/>
    <w:rsid w:val="00557F08"/>
    <w:rsid w:val="00560397"/>
    <w:rsid w:val="0056687B"/>
    <w:rsid w:val="005671D9"/>
    <w:rsid w:val="00567597"/>
    <w:rsid w:val="00571BB5"/>
    <w:rsid w:val="005722A0"/>
    <w:rsid w:val="00572FD0"/>
    <w:rsid w:val="00574A31"/>
    <w:rsid w:val="00576802"/>
    <w:rsid w:val="0057694C"/>
    <w:rsid w:val="0057721E"/>
    <w:rsid w:val="005777EA"/>
    <w:rsid w:val="00580391"/>
    <w:rsid w:val="005817A9"/>
    <w:rsid w:val="0058217B"/>
    <w:rsid w:val="00582905"/>
    <w:rsid w:val="005840F9"/>
    <w:rsid w:val="00585B6C"/>
    <w:rsid w:val="00586905"/>
    <w:rsid w:val="005871E5"/>
    <w:rsid w:val="005904B1"/>
    <w:rsid w:val="00590F69"/>
    <w:rsid w:val="00591196"/>
    <w:rsid w:val="00591475"/>
    <w:rsid w:val="00593751"/>
    <w:rsid w:val="005948A6"/>
    <w:rsid w:val="00595A75"/>
    <w:rsid w:val="005A0057"/>
    <w:rsid w:val="005A0560"/>
    <w:rsid w:val="005A0BC0"/>
    <w:rsid w:val="005A1045"/>
    <w:rsid w:val="005A115A"/>
    <w:rsid w:val="005A20C9"/>
    <w:rsid w:val="005A2620"/>
    <w:rsid w:val="005A2DC9"/>
    <w:rsid w:val="005A44F7"/>
    <w:rsid w:val="005A46B4"/>
    <w:rsid w:val="005B0E94"/>
    <w:rsid w:val="005B0FC4"/>
    <w:rsid w:val="005B1A86"/>
    <w:rsid w:val="005B2C56"/>
    <w:rsid w:val="005B3B1A"/>
    <w:rsid w:val="005C020B"/>
    <w:rsid w:val="005C39D3"/>
    <w:rsid w:val="005C46A7"/>
    <w:rsid w:val="005C4750"/>
    <w:rsid w:val="005C5D2B"/>
    <w:rsid w:val="005C60A3"/>
    <w:rsid w:val="005C7D68"/>
    <w:rsid w:val="005D0E1C"/>
    <w:rsid w:val="005D24AE"/>
    <w:rsid w:val="005D2C85"/>
    <w:rsid w:val="005D5325"/>
    <w:rsid w:val="005D567B"/>
    <w:rsid w:val="005D573D"/>
    <w:rsid w:val="005D5B08"/>
    <w:rsid w:val="005D65D6"/>
    <w:rsid w:val="005E0157"/>
    <w:rsid w:val="005E0369"/>
    <w:rsid w:val="005E1029"/>
    <w:rsid w:val="005E283F"/>
    <w:rsid w:val="005E2CCF"/>
    <w:rsid w:val="005E3353"/>
    <w:rsid w:val="005E3720"/>
    <w:rsid w:val="005E3C0D"/>
    <w:rsid w:val="005E412C"/>
    <w:rsid w:val="005E5556"/>
    <w:rsid w:val="005E5687"/>
    <w:rsid w:val="005E617F"/>
    <w:rsid w:val="005E679C"/>
    <w:rsid w:val="005E6DC8"/>
    <w:rsid w:val="005E7928"/>
    <w:rsid w:val="005E79F2"/>
    <w:rsid w:val="005F00F1"/>
    <w:rsid w:val="005F0F7B"/>
    <w:rsid w:val="005F0F9B"/>
    <w:rsid w:val="005F1494"/>
    <w:rsid w:val="005F1851"/>
    <w:rsid w:val="005F280A"/>
    <w:rsid w:val="005F2A3D"/>
    <w:rsid w:val="005F363A"/>
    <w:rsid w:val="005F4884"/>
    <w:rsid w:val="005F5978"/>
    <w:rsid w:val="005F59F2"/>
    <w:rsid w:val="006010D9"/>
    <w:rsid w:val="00601E1A"/>
    <w:rsid w:val="00601EA6"/>
    <w:rsid w:val="006046C5"/>
    <w:rsid w:val="00605204"/>
    <w:rsid w:val="00605D6B"/>
    <w:rsid w:val="0060613D"/>
    <w:rsid w:val="006149B4"/>
    <w:rsid w:val="00616441"/>
    <w:rsid w:val="00616480"/>
    <w:rsid w:val="00617007"/>
    <w:rsid w:val="00617C8E"/>
    <w:rsid w:val="0062085F"/>
    <w:rsid w:val="006234D9"/>
    <w:rsid w:val="00624501"/>
    <w:rsid w:val="00626407"/>
    <w:rsid w:val="00626ADC"/>
    <w:rsid w:val="00626D48"/>
    <w:rsid w:val="00626FE2"/>
    <w:rsid w:val="00627407"/>
    <w:rsid w:val="006276DC"/>
    <w:rsid w:val="00627E14"/>
    <w:rsid w:val="00631ACD"/>
    <w:rsid w:val="00631F13"/>
    <w:rsid w:val="006329D3"/>
    <w:rsid w:val="00632D3D"/>
    <w:rsid w:val="0063599B"/>
    <w:rsid w:val="00640B1D"/>
    <w:rsid w:val="0064103A"/>
    <w:rsid w:val="00641C3C"/>
    <w:rsid w:val="00641D6B"/>
    <w:rsid w:val="00643379"/>
    <w:rsid w:val="0064457A"/>
    <w:rsid w:val="00644A8F"/>
    <w:rsid w:val="00644E41"/>
    <w:rsid w:val="0064537B"/>
    <w:rsid w:val="00646193"/>
    <w:rsid w:val="00646509"/>
    <w:rsid w:val="00647DB4"/>
    <w:rsid w:val="00647EBC"/>
    <w:rsid w:val="00647F2B"/>
    <w:rsid w:val="00650713"/>
    <w:rsid w:val="00652993"/>
    <w:rsid w:val="00652D46"/>
    <w:rsid w:val="00652F83"/>
    <w:rsid w:val="006546D7"/>
    <w:rsid w:val="00654C9E"/>
    <w:rsid w:val="00654DB1"/>
    <w:rsid w:val="0065637A"/>
    <w:rsid w:val="00656759"/>
    <w:rsid w:val="00661280"/>
    <w:rsid w:val="006612CC"/>
    <w:rsid w:val="006651FF"/>
    <w:rsid w:val="00665582"/>
    <w:rsid w:val="00665CA8"/>
    <w:rsid w:val="0066606C"/>
    <w:rsid w:val="006660FF"/>
    <w:rsid w:val="00666AF1"/>
    <w:rsid w:val="00670D27"/>
    <w:rsid w:val="006719D7"/>
    <w:rsid w:val="00672C7B"/>
    <w:rsid w:val="006743F7"/>
    <w:rsid w:val="00674DB7"/>
    <w:rsid w:val="00675E46"/>
    <w:rsid w:val="0067644E"/>
    <w:rsid w:val="00680076"/>
    <w:rsid w:val="00681A6C"/>
    <w:rsid w:val="0068232A"/>
    <w:rsid w:val="00682A5B"/>
    <w:rsid w:val="00682D6A"/>
    <w:rsid w:val="00683686"/>
    <w:rsid w:val="006839C1"/>
    <w:rsid w:val="00683F61"/>
    <w:rsid w:val="006860DC"/>
    <w:rsid w:val="00686A70"/>
    <w:rsid w:val="00691576"/>
    <w:rsid w:val="00691A6B"/>
    <w:rsid w:val="006956AE"/>
    <w:rsid w:val="00696702"/>
    <w:rsid w:val="006A03A3"/>
    <w:rsid w:val="006A19B5"/>
    <w:rsid w:val="006A2588"/>
    <w:rsid w:val="006A2ADC"/>
    <w:rsid w:val="006A3995"/>
    <w:rsid w:val="006A4274"/>
    <w:rsid w:val="006A4B7D"/>
    <w:rsid w:val="006A4BA3"/>
    <w:rsid w:val="006A7A8F"/>
    <w:rsid w:val="006A7D45"/>
    <w:rsid w:val="006B1B60"/>
    <w:rsid w:val="006B2734"/>
    <w:rsid w:val="006B3D75"/>
    <w:rsid w:val="006B487D"/>
    <w:rsid w:val="006B6AE9"/>
    <w:rsid w:val="006B7924"/>
    <w:rsid w:val="006C177E"/>
    <w:rsid w:val="006C1C3C"/>
    <w:rsid w:val="006C2878"/>
    <w:rsid w:val="006C495C"/>
    <w:rsid w:val="006C5F3A"/>
    <w:rsid w:val="006C6055"/>
    <w:rsid w:val="006C6AB2"/>
    <w:rsid w:val="006C76D1"/>
    <w:rsid w:val="006D276A"/>
    <w:rsid w:val="006D3045"/>
    <w:rsid w:val="006D4010"/>
    <w:rsid w:val="006D5152"/>
    <w:rsid w:val="006D66DA"/>
    <w:rsid w:val="006E0909"/>
    <w:rsid w:val="006E0E6C"/>
    <w:rsid w:val="006E18B6"/>
    <w:rsid w:val="006E1CDE"/>
    <w:rsid w:val="006E2D34"/>
    <w:rsid w:val="006E2F2C"/>
    <w:rsid w:val="006E4714"/>
    <w:rsid w:val="006E7722"/>
    <w:rsid w:val="006F1F8F"/>
    <w:rsid w:val="006F2045"/>
    <w:rsid w:val="006F46AC"/>
    <w:rsid w:val="006F5CED"/>
    <w:rsid w:val="006F6440"/>
    <w:rsid w:val="006F792D"/>
    <w:rsid w:val="006F7D17"/>
    <w:rsid w:val="00700B76"/>
    <w:rsid w:val="00701545"/>
    <w:rsid w:val="00701798"/>
    <w:rsid w:val="00702099"/>
    <w:rsid w:val="00702805"/>
    <w:rsid w:val="007030C8"/>
    <w:rsid w:val="00705F76"/>
    <w:rsid w:val="007067AD"/>
    <w:rsid w:val="00706994"/>
    <w:rsid w:val="007075DA"/>
    <w:rsid w:val="007104E8"/>
    <w:rsid w:val="00710E25"/>
    <w:rsid w:val="00710ECE"/>
    <w:rsid w:val="00711140"/>
    <w:rsid w:val="00714B2B"/>
    <w:rsid w:val="00715381"/>
    <w:rsid w:val="00715693"/>
    <w:rsid w:val="007216D2"/>
    <w:rsid w:val="00723E8C"/>
    <w:rsid w:val="00724B5E"/>
    <w:rsid w:val="00725053"/>
    <w:rsid w:val="007253C3"/>
    <w:rsid w:val="00726447"/>
    <w:rsid w:val="007273E9"/>
    <w:rsid w:val="00731AE7"/>
    <w:rsid w:val="0073286C"/>
    <w:rsid w:val="0073505A"/>
    <w:rsid w:val="00735187"/>
    <w:rsid w:val="007353E4"/>
    <w:rsid w:val="00735AD1"/>
    <w:rsid w:val="00735E38"/>
    <w:rsid w:val="00737A97"/>
    <w:rsid w:val="0074078E"/>
    <w:rsid w:val="00741FE2"/>
    <w:rsid w:val="00742336"/>
    <w:rsid w:val="00743B98"/>
    <w:rsid w:val="007459A2"/>
    <w:rsid w:val="00745CE2"/>
    <w:rsid w:val="00747877"/>
    <w:rsid w:val="00750318"/>
    <w:rsid w:val="00751016"/>
    <w:rsid w:val="00751826"/>
    <w:rsid w:val="0075314F"/>
    <w:rsid w:val="007541E1"/>
    <w:rsid w:val="007543AB"/>
    <w:rsid w:val="0075466E"/>
    <w:rsid w:val="00755C4F"/>
    <w:rsid w:val="0075622D"/>
    <w:rsid w:val="00756320"/>
    <w:rsid w:val="00756BF4"/>
    <w:rsid w:val="00760FC7"/>
    <w:rsid w:val="00761E05"/>
    <w:rsid w:val="00762E88"/>
    <w:rsid w:val="00765E89"/>
    <w:rsid w:val="007662D9"/>
    <w:rsid w:val="00767101"/>
    <w:rsid w:val="00767DE1"/>
    <w:rsid w:val="007702FD"/>
    <w:rsid w:val="007704A9"/>
    <w:rsid w:val="007718B0"/>
    <w:rsid w:val="00772299"/>
    <w:rsid w:val="00772B11"/>
    <w:rsid w:val="00772E1B"/>
    <w:rsid w:val="00773A11"/>
    <w:rsid w:val="00773E47"/>
    <w:rsid w:val="00773F07"/>
    <w:rsid w:val="007746D8"/>
    <w:rsid w:val="007746F1"/>
    <w:rsid w:val="007755A6"/>
    <w:rsid w:val="00775B48"/>
    <w:rsid w:val="00775D82"/>
    <w:rsid w:val="00775EFA"/>
    <w:rsid w:val="00776F0C"/>
    <w:rsid w:val="00780563"/>
    <w:rsid w:val="007809E4"/>
    <w:rsid w:val="00782F8C"/>
    <w:rsid w:val="00783B97"/>
    <w:rsid w:val="00783BEC"/>
    <w:rsid w:val="007845CD"/>
    <w:rsid w:val="00785C3E"/>
    <w:rsid w:val="00790B47"/>
    <w:rsid w:val="007915A6"/>
    <w:rsid w:val="0079251B"/>
    <w:rsid w:val="007927F1"/>
    <w:rsid w:val="007933A5"/>
    <w:rsid w:val="00794877"/>
    <w:rsid w:val="00794B21"/>
    <w:rsid w:val="007950AC"/>
    <w:rsid w:val="007952AE"/>
    <w:rsid w:val="00796270"/>
    <w:rsid w:val="00796290"/>
    <w:rsid w:val="007972C2"/>
    <w:rsid w:val="007A01DE"/>
    <w:rsid w:val="007A0C3D"/>
    <w:rsid w:val="007A1B5C"/>
    <w:rsid w:val="007A1F85"/>
    <w:rsid w:val="007A5975"/>
    <w:rsid w:val="007A65F7"/>
    <w:rsid w:val="007A6D83"/>
    <w:rsid w:val="007A735F"/>
    <w:rsid w:val="007A7F05"/>
    <w:rsid w:val="007B1206"/>
    <w:rsid w:val="007B1876"/>
    <w:rsid w:val="007B1D7E"/>
    <w:rsid w:val="007B429D"/>
    <w:rsid w:val="007B7791"/>
    <w:rsid w:val="007C2C85"/>
    <w:rsid w:val="007C30DA"/>
    <w:rsid w:val="007C322F"/>
    <w:rsid w:val="007C6569"/>
    <w:rsid w:val="007C69B4"/>
    <w:rsid w:val="007D1427"/>
    <w:rsid w:val="007D1CCA"/>
    <w:rsid w:val="007D4487"/>
    <w:rsid w:val="007D6B9A"/>
    <w:rsid w:val="007E0184"/>
    <w:rsid w:val="007E0454"/>
    <w:rsid w:val="007E06C0"/>
    <w:rsid w:val="007E166F"/>
    <w:rsid w:val="007E16D8"/>
    <w:rsid w:val="007E2712"/>
    <w:rsid w:val="007E4AC8"/>
    <w:rsid w:val="007E4DBB"/>
    <w:rsid w:val="007E5945"/>
    <w:rsid w:val="007F02CE"/>
    <w:rsid w:val="007F0550"/>
    <w:rsid w:val="007F070F"/>
    <w:rsid w:val="007F0DB6"/>
    <w:rsid w:val="007F14BD"/>
    <w:rsid w:val="007F165D"/>
    <w:rsid w:val="007F37CA"/>
    <w:rsid w:val="007F3D58"/>
    <w:rsid w:val="007F4EA8"/>
    <w:rsid w:val="007F4F2D"/>
    <w:rsid w:val="007F6267"/>
    <w:rsid w:val="007F6D60"/>
    <w:rsid w:val="008012D1"/>
    <w:rsid w:val="008016F6"/>
    <w:rsid w:val="00802998"/>
    <w:rsid w:val="00804B94"/>
    <w:rsid w:val="00804CC7"/>
    <w:rsid w:val="00805E17"/>
    <w:rsid w:val="00806640"/>
    <w:rsid w:val="008100B2"/>
    <w:rsid w:val="008133B6"/>
    <w:rsid w:val="008138F4"/>
    <w:rsid w:val="00813F66"/>
    <w:rsid w:val="00814395"/>
    <w:rsid w:val="008152C8"/>
    <w:rsid w:val="008160AA"/>
    <w:rsid w:val="008163C3"/>
    <w:rsid w:val="008166F7"/>
    <w:rsid w:val="00817040"/>
    <w:rsid w:val="008171F7"/>
    <w:rsid w:val="00817284"/>
    <w:rsid w:val="008173F8"/>
    <w:rsid w:val="008223BA"/>
    <w:rsid w:val="008232C2"/>
    <w:rsid w:val="00825208"/>
    <w:rsid w:val="00826E3E"/>
    <w:rsid w:val="00827C1C"/>
    <w:rsid w:val="0083119B"/>
    <w:rsid w:val="00831E09"/>
    <w:rsid w:val="00832485"/>
    <w:rsid w:val="00833695"/>
    <w:rsid w:val="008340A1"/>
    <w:rsid w:val="00834450"/>
    <w:rsid w:val="008347DD"/>
    <w:rsid w:val="00835077"/>
    <w:rsid w:val="0083684B"/>
    <w:rsid w:val="00840540"/>
    <w:rsid w:val="0084288A"/>
    <w:rsid w:val="00844E89"/>
    <w:rsid w:val="0084554D"/>
    <w:rsid w:val="00847B81"/>
    <w:rsid w:val="00847E7B"/>
    <w:rsid w:val="0085004E"/>
    <w:rsid w:val="00850E67"/>
    <w:rsid w:val="00851100"/>
    <w:rsid w:val="008516CD"/>
    <w:rsid w:val="0085727A"/>
    <w:rsid w:val="00861A28"/>
    <w:rsid w:val="00862DE6"/>
    <w:rsid w:val="00863269"/>
    <w:rsid w:val="00863F52"/>
    <w:rsid w:val="0086425D"/>
    <w:rsid w:val="00866640"/>
    <w:rsid w:val="0087180E"/>
    <w:rsid w:val="00871923"/>
    <w:rsid w:val="00872888"/>
    <w:rsid w:val="0087311F"/>
    <w:rsid w:val="008735A7"/>
    <w:rsid w:val="008736FD"/>
    <w:rsid w:val="00873CE1"/>
    <w:rsid w:val="00874138"/>
    <w:rsid w:val="008763DA"/>
    <w:rsid w:val="00876500"/>
    <w:rsid w:val="00876BDD"/>
    <w:rsid w:val="00877C48"/>
    <w:rsid w:val="00880A03"/>
    <w:rsid w:val="0088124E"/>
    <w:rsid w:val="008812CE"/>
    <w:rsid w:val="0088171A"/>
    <w:rsid w:val="00881EA6"/>
    <w:rsid w:val="00883CD0"/>
    <w:rsid w:val="00884407"/>
    <w:rsid w:val="00884692"/>
    <w:rsid w:val="008855EA"/>
    <w:rsid w:val="008866C1"/>
    <w:rsid w:val="008866E2"/>
    <w:rsid w:val="008873C4"/>
    <w:rsid w:val="00890B13"/>
    <w:rsid w:val="00891907"/>
    <w:rsid w:val="00891BE5"/>
    <w:rsid w:val="00893818"/>
    <w:rsid w:val="00893C4C"/>
    <w:rsid w:val="0089447D"/>
    <w:rsid w:val="00894702"/>
    <w:rsid w:val="008957D2"/>
    <w:rsid w:val="00895AB6"/>
    <w:rsid w:val="00895F97"/>
    <w:rsid w:val="008975D0"/>
    <w:rsid w:val="008A110D"/>
    <w:rsid w:val="008A1BC1"/>
    <w:rsid w:val="008A1ED3"/>
    <w:rsid w:val="008A2D3B"/>
    <w:rsid w:val="008A373B"/>
    <w:rsid w:val="008A3CB0"/>
    <w:rsid w:val="008A4B8C"/>
    <w:rsid w:val="008A4EB9"/>
    <w:rsid w:val="008A5038"/>
    <w:rsid w:val="008A60DD"/>
    <w:rsid w:val="008B08B6"/>
    <w:rsid w:val="008B12E0"/>
    <w:rsid w:val="008B426E"/>
    <w:rsid w:val="008B73D0"/>
    <w:rsid w:val="008B79BA"/>
    <w:rsid w:val="008C2826"/>
    <w:rsid w:val="008C3FDC"/>
    <w:rsid w:val="008C50E0"/>
    <w:rsid w:val="008C7C59"/>
    <w:rsid w:val="008D1AF3"/>
    <w:rsid w:val="008D21E6"/>
    <w:rsid w:val="008D2AB7"/>
    <w:rsid w:val="008D2BBB"/>
    <w:rsid w:val="008D334F"/>
    <w:rsid w:val="008D3C34"/>
    <w:rsid w:val="008D55B1"/>
    <w:rsid w:val="008D5930"/>
    <w:rsid w:val="008E002F"/>
    <w:rsid w:val="008E0054"/>
    <w:rsid w:val="008E0296"/>
    <w:rsid w:val="008E05E3"/>
    <w:rsid w:val="008E287A"/>
    <w:rsid w:val="008E2DAE"/>
    <w:rsid w:val="008E735B"/>
    <w:rsid w:val="008E7D72"/>
    <w:rsid w:val="008E7DCC"/>
    <w:rsid w:val="008F1611"/>
    <w:rsid w:val="008F19DD"/>
    <w:rsid w:val="008F2714"/>
    <w:rsid w:val="008F6473"/>
    <w:rsid w:val="008F6DD0"/>
    <w:rsid w:val="008F7115"/>
    <w:rsid w:val="00900DA9"/>
    <w:rsid w:val="009010F8"/>
    <w:rsid w:val="0090231F"/>
    <w:rsid w:val="00902D83"/>
    <w:rsid w:val="00905D60"/>
    <w:rsid w:val="00905E7A"/>
    <w:rsid w:val="009063D7"/>
    <w:rsid w:val="00907EFA"/>
    <w:rsid w:val="00910170"/>
    <w:rsid w:val="009107DB"/>
    <w:rsid w:val="009111D4"/>
    <w:rsid w:val="0091312D"/>
    <w:rsid w:val="00913BE3"/>
    <w:rsid w:val="0091458E"/>
    <w:rsid w:val="009167E4"/>
    <w:rsid w:val="00917102"/>
    <w:rsid w:val="00920769"/>
    <w:rsid w:val="00921362"/>
    <w:rsid w:val="00922166"/>
    <w:rsid w:val="009223EE"/>
    <w:rsid w:val="0092312D"/>
    <w:rsid w:val="00923EC7"/>
    <w:rsid w:val="0092489D"/>
    <w:rsid w:val="00925197"/>
    <w:rsid w:val="00925E5A"/>
    <w:rsid w:val="00925ECE"/>
    <w:rsid w:val="009272A6"/>
    <w:rsid w:val="009305B2"/>
    <w:rsid w:val="00930A94"/>
    <w:rsid w:val="00931D6D"/>
    <w:rsid w:val="00931EC7"/>
    <w:rsid w:val="0093473A"/>
    <w:rsid w:val="0093488C"/>
    <w:rsid w:val="00935346"/>
    <w:rsid w:val="00936585"/>
    <w:rsid w:val="009417F8"/>
    <w:rsid w:val="00942119"/>
    <w:rsid w:val="00943BEB"/>
    <w:rsid w:val="00943C13"/>
    <w:rsid w:val="00943CD1"/>
    <w:rsid w:val="00943D5C"/>
    <w:rsid w:val="009445EF"/>
    <w:rsid w:val="009448CE"/>
    <w:rsid w:val="00944BE6"/>
    <w:rsid w:val="00946B0A"/>
    <w:rsid w:val="00947042"/>
    <w:rsid w:val="009475A6"/>
    <w:rsid w:val="00950995"/>
    <w:rsid w:val="00951B87"/>
    <w:rsid w:val="00952B70"/>
    <w:rsid w:val="00954233"/>
    <w:rsid w:val="009543EE"/>
    <w:rsid w:val="00955500"/>
    <w:rsid w:val="009558C1"/>
    <w:rsid w:val="0095699F"/>
    <w:rsid w:val="009579C0"/>
    <w:rsid w:val="00960169"/>
    <w:rsid w:val="00960CCD"/>
    <w:rsid w:val="009618A0"/>
    <w:rsid w:val="00961FD9"/>
    <w:rsid w:val="00963B9F"/>
    <w:rsid w:val="00964E30"/>
    <w:rsid w:val="00964F67"/>
    <w:rsid w:val="00965082"/>
    <w:rsid w:val="00965CBA"/>
    <w:rsid w:val="009665F9"/>
    <w:rsid w:val="009703CD"/>
    <w:rsid w:val="009707F8"/>
    <w:rsid w:val="00970B6B"/>
    <w:rsid w:val="00972173"/>
    <w:rsid w:val="009744E0"/>
    <w:rsid w:val="009745EC"/>
    <w:rsid w:val="00974F29"/>
    <w:rsid w:val="009756C6"/>
    <w:rsid w:val="0097619F"/>
    <w:rsid w:val="0097769E"/>
    <w:rsid w:val="00980A35"/>
    <w:rsid w:val="00980B7D"/>
    <w:rsid w:val="0098172A"/>
    <w:rsid w:val="00983727"/>
    <w:rsid w:val="009845BF"/>
    <w:rsid w:val="0098499C"/>
    <w:rsid w:val="00984C77"/>
    <w:rsid w:val="00984D27"/>
    <w:rsid w:val="009850FF"/>
    <w:rsid w:val="00985747"/>
    <w:rsid w:val="00985B97"/>
    <w:rsid w:val="00985F4F"/>
    <w:rsid w:val="0098750C"/>
    <w:rsid w:val="00991061"/>
    <w:rsid w:val="00991553"/>
    <w:rsid w:val="00992E65"/>
    <w:rsid w:val="00993240"/>
    <w:rsid w:val="00996E36"/>
    <w:rsid w:val="0099726E"/>
    <w:rsid w:val="009A0163"/>
    <w:rsid w:val="009A0B17"/>
    <w:rsid w:val="009A0EE6"/>
    <w:rsid w:val="009A1E30"/>
    <w:rsid w:val="009A261E"/>
    <w:rsid w:val="009A27BC"/>
    <w:rsid w:val="009A296C"/>
    <w:rsid w:val="009A32A8"/>
    <w:rsid w:val="009A5B48"/>
    <w:rsid w:val="009A60FC"/>
    <w:rsid w:val="009A72F6"/>
    <w:rsid w:val="009B112F"/>
    <w:rsid w:val="009B383D"/>
    <w:rsid w:val="009B5651"/>
    <w:rsid w:val="009B6650"/>
    <w:rsid w:val="009B791B"/>
    <w:rsid w:val="009B7A29"/>
    <w:rsid w:val="009C0323"/>
    <w:rsid w:val="009C092D"/>
    <w:rsid w:val="009C0AE2"/>
    <w:rsid w:val="009C1B8D"/>
    <w:rsid w:val="009C22B1"/>
    <w:rsid w:val="009C2FCC"/>
    <w:rsid w:val="009C3759"/>
    <w:rsid w:val="009C49F9"/>
    <w:rsid w:val="009C4ABF"/>
    <w:rsid w:val="009C624E"/>
    <w:rsid w:val="009C73FF"/>
    <w:rsid w:val="009D1281"/>
    <w:rsid w:val="009D1D72"/>
    <w:rsid w:val="009D1F01"/>
    <w:rsid w:val="009D20AD"/>
    <w:rsid w:val="009D2188"/>
    <w:rsid w:val="009D2604"/>
    <w:rsid w:val="009D2C09"/>
    <w:rsid w:val="009D336D"/>
    <w:rsid w:val="009D3D02"/>
    <w:rsid w:val="009D55E7"/>
    <w:rsid w:val="009D5B2B"/>
    <w:rsid w:val="009D5C22"/>
    <w:rsid w:val="009E1E65"/>
    <w:rsid w:val="009E63DB"/>
    <w:rsid w:val="009E734C"/>
    <w:rsid w:val="009E73AD"/>
    <w:rsid w:val="009E7672"/>
    <w:rsid w:val="009E7861"/>
    <w:rsid w:val="009E7C57"/>
    <w:rsid w:val="009F10C5"/>
    <w:rsid w:val="009F1901"/>
    <w:rsid w:val="009F1F91"/>
    <w:rsid w:val="009F4C82"/>
    <w:rsid w:val="009F6246"/>
    <w:rsid w:val="009F6400"/>
    <w:rsid w:val="009F68CF"/>
    <w:rsid w:val="009F72A9"/>
    <w:rsid w:val="00A001EA"/>
    <w:rsid w:val="00A0080D"/>
    <w:rsid w:val="00A00E54"/>
    <w:rsid w:val="00A00FC8"/>
    <w:rsid w:val="00A032B8"/>
    <w:rsid w:val="00A0546D"/>
    <w:rsid w:val="00A07BEB"/>
    <w:rsid w:val="00A10284"/>
    <w:rsid w:val="00A10FBF"/>
    <w:rsid w:val="00A11915"/>
    <w:rsid w:val="00A132CB"/>
    <w:rsid w:val="00A15290"/>
    <w:rsid w:val="00A15C1A"/>
    <w:rsid w:val="00A163FD"/>
    <w:rsid w:val="00A16FDD"/>
    <w:rsid w:val="00A170D0"/>
    <w:rsid w:val="00A20965"/>
    <w:rsid w:val="00A2129E"/>
    <w:rsid w:val="00A21E05"/>
    <w:rsid w:val="00A223E4"/>
    <w:rsid w:val="00A2557F"/>
    <w:rsid w:val="00A26266"/>
    <w:rsid w:val="00A26671"/>
    <w:rsid w:val="00A30285"/>
    <w:rsid w:val="00A30B5D"/>
    <w:rsid w:val="00A31DB3"/>
    <w:rsid w:val="00A32308"/>
    <w:rsid w:val="00A32925"/>
    <w:rsid w:val="00A32A8D"/>
    <w:rsid w:val="00A32AC4"/>
    <w:rsid w:val="00A32CA1"/>
    <w:rsid w:val="00A33E75"/>
    <w:rsid w:val="00A34E75"/>
    <w:rsid w:val="00A35A28"/>
    <w:rsid w:val="00A35F46"/>
    <w:rsid w:val="00A36BD7"/>
    <w:rsid w:val="00A37D7C"/>
    <w:rsid w:val="00A403E0"/>
    <w:rsid w:val="00A427BF"/>
    <w:rsid w:val="00A4370A"/>
    <w:rsid w:val="00A437EB"/>
    <w:rsid w:val="00A43CC4"/>
    <w:rsid w:val="00A44C3B"/>
    <w:rsid w:val="00A44C84"/>
    <w:rsid w:val="00A46D8D"/>
    <w:rsid w:val="00A50D75"/>
    <w:rsid w:val="00A50E3E"/>
    <w:rsid w:val="00A517A9"/>
    <w:rsid w:val="00A53D5C"/>
    <w:rsid w:val="00A551BD"/>
    <w:rsid w:val="00A56039"/>
    <w:rsid w:val="00A573B0"/>
    <w:rsid w:val="00A57C3A"/>
    <w:rsid w:val="00A6216A"/>
    <w:rsid w:val="00A62A1D"/>
    <w:rsid w:val="00A63860"/>
    <w:rsid w:val="00A64E5F"/>
    <w:rsid w:val="00A65BE0"/>
    <w:rsid w:val="00A66813"/>
    <w:rsid w:val="00A70438"/>
    <w:rsid w:val="00A70AB6"/>
    <w:rsid w:val="00A70F9A"/>
    <w:rsid w:val="00A736D8"/>
    <w:rsid w:val="00A746D5"/>
    <w:rsid w:val="00A7480F"/>
    <w:rsid w:val="00A74A30"/>
    <w:rsid w:val="00A75F23"/>
    <w:rsid w:val="00A77343"/>
    <w:rsid w:val="00A80DA8"/>
    <w:rsid w:val="00A8140E"/>
    <w:rsid w:val="00A814C3"/>
    <w:rsid w:val="00A820D9"/>
    <w:rsid w:val="00A83E97"/>
    <w:rsid w:val="00A85AE3"/>
    <w:rsid w:val="00A85C69"/>
    <w:rsid w:val="00A87BF4"/>
    <w:rsid w:val="00A91149"/>
    <w:rsid w:val="00A91ED5"/>
    <w:rsid w:val="00A92316"/>
    <w:rsid w:val="00A924D9"/>
    <w:rsid w:val="00A92AE6"/>
    <w:rsid w:val="00A936DC"/>
    <w:rsid w:val="00A93C43"/>
    <w:rsid w:val="00A9444A"/>
    <w:rsid w:val="00A9517C"/>
    <w:rsid w:val="00A95719"/>
    <w:rsid w:val="00A957C8"/>
    <w:rsid w:val="00A96B9B"/>
    <w:rsid w:val="00A970B1"/>
    <w:rsid w:val="00AA0952"/>
    <w:rsid w:val="00AA0C20"/>
    <w:rsid w:val="00AA15A3"/>
    <w:rsid w:val="00AA1EAC"/>
    <w:rsid w:val="00AA30DD"/>
    <w:rsid w:val="00AA315F"/>
    <w:rsid w:val="00AA5B01"/>
    <w:rsid w:val="00AA5B16"/>
    <w:rsid w:val="00AB01AE"/>
    <w:rsid w:val="00AB0B4D"/>
    <w:rsid w:val="00AB27C6"/>
    <w:rsid w:val="00AB329F"/>
    <w:rsid w:val="00AB3F92"/>
    <w:rsid w:val="00AB5BBD"/>
    <w:rsid w:val="00AB68F6"/>
    <w:rsid w:val="00AB694E"/>
    <w:rsid w:val="00AB71E4"/>
    <w:rsid w:val="00AC069B"/>
    <w:rsid w:val="00AC0C2B"/>
    <w:rsid w:val="00AC1489"/>
    <w:rsid w:val="00AC1F6D"/>
    <w:rsid w:val="00AC3B23"/>
    <w:rsid w:val="00AD116B"/>
    <w:rsid w:val="00AD123B"/>
    <w:rsid w:val="00AD1E0B"/>
    <w:rsid w:val="00AD1EE4"/>
    <w:rsid w:val="00AD29BC"/>
    <w:rsid w:val="00AD30B2"/>
    <w:rsid w:val="00AD3D48"/>
    <w:rsid w:val="00AD45FB"/>
    <w:rsid w:val="00AD5AFE"/>
    <w:rsid w:val="00AD741E"/>
    <w:rsid w:val="00AD7A5D"/>
    <w:rsid w:val="00AE0B8B"/>
    <w:rsid w:val="00AE0F72"/>
    <w:rsid w:val="00AE29BB"/>
    <w:rsid w:val="00AE4590"/>
    <w:rsid w:val="00AE4B71"/>
    <w:rsid w:val="00AE5FD2"/>
    <w:rsid w:val="00AF0627"/>
    <w:rsid w:val="00AF0A95"/>
    <w:rsid w:val="00AF1851"/>
    <w:rsid w:val="00AF1875"/>
    <w:rsid w:val="00AF1DCC"/>
    <w:rsid w:val="00AF1E60"/>
    <w:rsid w:val="00AF2BCD"/>
    <w:rsid w:val="00AF562A"/>
    <w:rsid w:val="00AF569C"/>
    <w:rsid w:val="00AF5DA9"/>
    <w:rsid w:val="00AF62AA"/>
    <w:rsid w:val="00AF72AF"/>
    <w:rsid w:val="00AF7881"/>
    <w:rsid w:val="00B01559"/>
    <w:rsid w:val="00B017E0"/>
    <w:rsid w:val="00B0207F"/>
    <w:rsid w:val="00B024F8"/>
    <w:rsid w:val="00B04078"/>
    <w:rsid w:val="00B04743"/>
    <w:rsid w:val="00B06301"/>
    <w:rsid w:val="00B0673C"/>
    <w:rsid w:val="00B076E1"/>
    <w:rsid w:val="00B10FDA"/>
    <w:rsid w:val="00B11215"/>
    <w:rsid w:val="00B11DB1"/>
    <w:rsid w:val="00B11E6C"/>
    <w:rsid w:val="00B12071"/>
    <w:rsid w:val="00B1243A"/>
    <w:rsid w:val="00B13388"/>
    <w:rsid w:val="00B14949"/>
    <w:rsid w:val="00B21596"/>
    <w:rsid w:val="00B2169E"/>
    <w:rsid w:val="00B21DFC"/>
    <w:rsid w:val="00B233E4"/>
    <w:rsid w:val="00B241F9"/>
    <w:rsid w:val="00B257F7"/>
    <w:rsid w:val="00B26236"/>
    <w:rsid w:val="00B30DD1"/>
    <w:rsid w:val="00B30EEC"/>
    <w:rsid w:val="00B328AF"/>
    <w:rsid w:val="00B34713"/>
    <w:rsid w:val="00B35C37"/>
    <w:rsid w:val="00B36796"/>
    <w:rsid w:val="00B37BAF"/>
    <w:rsid w:val="00B405B2"/>
    <w:rsid w:val="00B41B15"/>
    <w:rsid w:val="00B43F4C"/>
    <w:rsid w:val="00B457CB"/>
    <w:rsid w:val="00B47ABD"/>
    <w:rsid w:val="00B51685"/>
    <w:rsid w:val="00B51D7E"/>
    <w:rsid w:val="00B52CDC"/>
    <w:rsid w:val="00B53A6B"/>
    <w:rsid w:val="00B53E4D"/>
    <w:rsid w:val="00B53FD1"/>
    <w:rsid w:val="00B54550"/>
    <w:rsid w:val="00B54760"/>
    <w:rsid w:val="00B54F20"/>
    <w:rsid w:val="00B5719F"/>
    <w:rsid w:val="00B60AFC"/>
    <w:rsid w:val="00B633FD"/>
    <w:rsid w:val="00B64CBD"/>
    <w:rsid w:val="00B66234"/>
    <w:rsid w:val="00B664AD"/>
    <w:rsid w:val="00B668DB"/>
    <w:rsid w:val="00B66986"/>
    <w:rsid w:val="00B67752"/>
    <w:rsid w:val="00B70247"/>
    <w:rsid w:val="00B7097C"/>
    <w:rsid w:val="00B726D9"/>
    <w:rsid w:val="00B736C4"/>
    <w:rsid w:val="00B742FE"/>
    <w:rsid w:val="00B74FCC"/>
    <w:rsid w:val="00B752BB"/>
    <w:rsid w:val="00B754FE"/>
    <w:rsid w:val="00B76DDD"/>
    <w:rsid w:val="00B77C85"/>
    <w:rsid w:val="00B81238"/>
    <w:rsid w:val="00B84CC6"/>
    <w:rsid w:val="00B86E0E"/>
    <w:rsid w:val="00B9003C"/>
    <w:rsid w:val="00B924CF"/>
    <w:rsid w:val="00B92B06"/>
    <w:rsid w:val="00B93607"/>
    <w:rsid w:val="00B9390A"/>
    <w:rsid w:val="00B94BE8"/>
    <w:rsid w:val="00B9764A"/>
    <w:rsid w:val="00BA0C0F"/>
    <w:rsid w:val="00BA1E12"/>
    <w:rsid w:val="00BA2745"/>
    <w:rsid w:val="00BA2DF4"/>
    <w:rsid w:val="00BA3E48"/>
    <w:rsid w:val="00BA3EDB"/>
    <w:rsid w:val="00BA5783"/>
    <w:rsid w:val="00BA6516"/>
    <w:rsid w:val="00BA69D3"/>
    <w:rsid w:val="00BA71CB"/>
    <w:rsid w:val="00BB0646"/>
    <w:rsid w:val="00BB06EA"/>
    <w:rsid w:val="00BB10A5"/>
    <w:rsid w:val="00BB2AE9"/>
    <w:rsid w:val="00BB46E5"/>
    <w:rsid w:val="00BB5B17"/>
    <w:rsid w:val="00BB5F13"/>
    <w:rsid w:val="00BB7291"/>
    <w:rsid w:val="00BB7816"/>
    <w:rsid w:val="00BB7839"/>
    <w:rsid w:val="00BC038D"/>
    <w:rsid w:val="00BC17A1"/>
    <w:rsid w:val="00BC2A84"/>
    <w:rsid w:val="00BC3768"/>
    <w:rsid w:val="00BC3959"/>
    <w:rsid w:val="00BC3E30"/>
    <w:rsid w:val="00BC4B12"/>
    <w:rsid w:val="00BC4B27"/>
    <w:rsid w:val="00BC5691"/>
    <w:rsid w:val="00BC6987"/>
    <w:rsid w:val="00BC72DA"/>
    <w:rsid w:val="00BC77B2"/>
    <w:rsid w:val="00BC78A8"/>
    <w:rsid w:val="00BD025E"/>
    <w:rsid w:val="00BD0909"/>
    <w:rsid w:val="00BD1B99"/>
    <w:rsid w:val="00BD2CCA"/>
    <w:rsid w:val="00BD36AB"/>
    <w:rsid w:val="00BD5545"/>
    <w:rsid w:val="00BE0EEF"/>
    <w:rsid w:val="00BE2FB6"/>
    <w:rsid w:val="00BE393A"/>
    <w:rsid w:val="00BE641F"/>
    <w:rsid w:val="00BE65F1"/>
    <w:rsid w:val="00BE720E"/>
    <w:rsid w:val="00BF22F7"/>
    <w:rsid w:val="00BF515B"/>
    <w:rsid w:val="00BF606F"/>
    <w:rsid w:val="00BF67F0"/>
    <w:rsid w:val="00BF699E"/>
    <w:rsid w:val="00C000B6"/>
    <w:rsid w:val="00C0063D"/>
    <w:rsid w:val="00C00857"/>
    <w:rsid w:val="00C01363"/>
    <w:rsid w:val="00C01896"/>
    <w:rsid w:val="00C01BFA"/>
    <w:rsid w:val="00C02A45"/>
    <w:rsid w:val="00C0337E"/>
    <w:rsid w:val="00C03698"/>
    <w:rsid w:val="00C03ABC"/>
    <w:rsid w:val="00C04808"/>
    <w:rsid w:val="00C1094F"/>
    <w:rsid w:val="00C10BBF"/>
    <w:rsid w:val="00C11038"/>
    <w:rsid w:val="00C11477"/>
    <w:rsid w:val="00C129A1"/>
    <w:rsid w:val="00C12EBB"/>
    <w:rsid w:val="00C1307E"/>
    <w:rsid w:val="00C13CCD"/>
    <w:rsid w:val="00C150EC"/>
    <w:rsid w:val="00C16409"/>
    <w:rsid w:val="00C166D3"/>
    <w:rsid w:val="00C17C5F"/>
    <w:rsid w:val="00C22CF5"/>
    <w:rsid w:val="00C23B41"/>
    <w:rsid w:val="00C24CED"/>
    <w:rsid w:val="00C27A48"/>
    <w:rsid w:val="00C27C66"/>
    <w:rsid w:val="00C27E39"/>
    <w:rsid w:val="00C3207C"/>
    <w:rsid w:val="00C32E37"/>
    <w:rsid w:val="00C32E4F"/>
    <w:rsid w:val="00C33680"/>
    <w:rsid w:val="00C33B1E"/>
    <w:rsid w:val="00C34F08"/>
    <w:rsid w:val="00C35133"/>
    <w:rsid w:val="00C373C8"/>
    <w:rsid w:val="00C40BFB"/>
    <w:rsid w:val="00C43950"/>
    <w:rsid w:val="00C45444"/>
    <w:rsid w:val="00C459F8"/>
    <w:rsid w:val="00C46212"/>
    <w:rsid w:val="00C46442"/>
    <w:rsid w:val="00C47043"/>
    <w:rsid w:val="00C47467"/>
    <w:rsid w:val="00C47A2D"/>
    <w:rsid w:val="00C501B8"/>
    <w:rsid w:val="00C501D7"/>
    <w:rsid w:val="00C50403"/>
    <w:rsid w:val="00C518EB"/>
    <w:rsid w:val="00C524E1"/>
    <w:rsid w:val="00C5384F"/>
    <w:rsid w:val="00C54FA9"/>
    <w:rsid w:val="00C61A40"/>
    <w:rsid w:val="00C63A29"/>
    <w:rsid w:val="00C63E44"/>
    <w:rsid w:val="00C64595"/>
    <w:rsid w:val="00C67231"/>
    <w:rsid w:val="00C679F9"/>
    <w:rsid w:val="00C702B9"/>
    <w:rsid w:val="00C71405"/>
    <w:rsid w:val="00C729A5"/>
    <w:rsid w:val="00C72E41"/>
    <w:rsid w:val="00C75492"/>
    <w:rsid w:val="00C75781"/>
    <w:rsid w:val="00C75DD2"/>
    <w:rsid w:val="00C7652C"/>
    <w:rsid w:val="00C76932"/>
    <w:rsid w:val="00C76A34"/>
    <w:rsid w:val="00C76D07"/>
    <w:rsid w:val="00C77282"/>
    <w:rsid w:val="00C80D0F"/>
    <w:rsid w:val="00C80FA8"/>
    <w:rsid w:val="00C81845"/>
    <w:rsid w:val="00C81D09"/>
    <w:rsid w:val="00C8225D"/>
    <w:rsid w:val="00C83702"/>
    <w:rsid w:val="00C84844"/>
    <w:rsid w:val="00C85D9B"/>
    <w:rsid w:val="00C86392"/>
    <w:rsid w:val="00C873A7"/>
    <w:rsid w:val="00C87B64"/>
    <w:rsid w:val="00C9042A"/>
    <w:rsid w:val="00C9099A"/>
    <w:rsid w:val="00C90B71"/>
    <w:rsid w:val="00C90DBD"/>
    <w:rsid w:val="00C90F8A"/>
    <w:rsid w:val="00C93776"/>
    <w:rsid w:val="00C93FF2"/>
    <w:rsid w:val="00C94F32"/>
    <w:rsid w:val="00C95141"/>
    <w:rsid w:val="00C97DD0"/>
    <w:rsid w:val="00CA0C22"/>
    <w:rsid w:val="00CA0F11"/>
    <w:rsid w:val="00CA1BC0"/>
    <w:rsid w:val="00CA2564"/>
    <w:rsid w:val="00CA4975"/>
    <w:rsid w:val="00CA510F"/>
    <w:rsid w:val="00CA5BF7"/>
    <w:rsid w:val="00CA5F84"/>
    <w:rsid w:val="00CA6924"/>
    <w:rsid w:val="00CA738D"/>
    <w:rsid w:val="00CA7793"/>
    <w:rsid w:val="00CB086F"/>
    <w:rsid w:val="00CB0FD4"/>
    <w:rsid w:val="00CB25F3"/>
    <w:rsid w:val="00CB2A60"/>
    <w:rsid w:val="00CB527E"/>
    <w:rsid w:val="00CB6308"/>
    <w:rsid w:val="00CB6A23"/>
    <w:rsid w:val="00CB74F7"/>
    <w:rsid w:val="00CB7EFA"/>
    <w:rsid w:val="00CC42E5"/>
    <w:rsid w:val="00CC4B82"/>
    <w:rsid w:val="00CC4EB5"/>
    <w:rsid w:val="00CC5A76"/>
    <w:rsid w:val="00CC5D82"/>
    <w:rsid w:val="00CC6578"/>
    <w:rsid w:val="00CD08A3"/>
    <w:rsid w:val="00CD1776"/>
    <w:rsid w:val="00CD3E4B"/>
    <w:rsid w:val="00CD40F7"/>
    <w:rsid w:val="00CD72A4"/>
    <w:rsid w:val="00CD75F7"/>
    <w:rsid w:val="00CD7706"/>
    <w:rsid w:val="00CD7E53"/>
    <w:rsid w:val="00CE0387"/>
    <w:rsid w:val="00CE07C1"/>
    <w:rsid w:val="00CE2DEF"/>
    <w:rsid w:val="00CE46FF"/>
    <w:rsid w:val="00CE6AEE"/>
    <w:rsid w:val="00CE74C0"/>
    <w:rsid w:val="00CE7B23"/>
    <w:rsid w:val="00CF05B3"/>
    <w:rsid w:val="00CF1895"/>
    <w:rsid w:val="00CF1905"/>
    <w:rsid w:val="00CF1B18"/>
    <w:rsid w:val="00CF23D5"/>
    <w:rsid w:val="00CF5B02"/>
    <w:rsid w:val="00CF65A5"/>
    <w:rsid w:val="00CF6862"/>
    <w:rsid w:val="00CF7A73"/>
    <w:rsid w:val="00D01E7E"/>
    <w:rsid w:val="00D01F87"/>
    <w:rsid w:val="00D02AA0"/>
    <w:rsid w:val="00D02EFA"/>
    <w:rsid w:val="00D038A8"/>
    <w:rsid w:val="00D05FC3"/>
    <w:rsid w:val="00D1020B"/>
    <w:rsid w:val="00D1091E"/>
    <w:rsid w:val="00D10ADF"/>
    <w:rsid w:val="00D10C24"/>
    <w:rsid w:val="00D116B2"/>
    <w:rsid w:val="00D1209B"/>
    <w:rsid w:val="00D13530"/>
    <w:rsid w:val="00D13659"/>
    <w:rsid w:val="00D1385D"/>
    <w:rsid w:val="00D13AE4"/>
    <w:rsid w:val="00D15D9B"/>
    <w:rsid w:val="00D15DB6"/>
    <w:rsid w:val="00D163EA"/>
    <w:rsid w:val="00D16D27"/>
    <w:rsid w:val="00D1714B"/>
    <w:rsid w:val="00D1727C"/>
    <w:rsid w:val="00D24B51"/>
    <w:rsid w:val="00D30232"/>
    <w:rsid w:val="00D303F9"/>
    <w:rsid w:val="00D31FAB"/>
    <w:rsid w:val="00D33CAD"/>
    <w:rsid w:val="00D349E2"/>
    <w:rsid w:val="00D34A16"/>
    <w:rsid w:val="00D354D4"/>
    <w:rsid w:val="00D358E1"/>
    <w:rsid w:val="00D36B27"/>
    <w:rsid w:val="00D37B2F"/>
    <w:rsid w:val="00D42A34"/>
    <w:rsid w:val="00D434AB"/>
    <w:rsid w:val="00D43573"/>
    <w:rsid w:val="00D43CAF"/>
    <w:rsid w:val="00D43E8A"/>
    <w:rsid w:val="00D4493C"/>
    <w:rsid w:val="00D44BC7"/>
    <w:rsid w:val="00D453F8"/>
    <w:rsid w:val="00D47081"/>
    <w:rsid w:val="00D47AC1"/>
    <w:rsid w:val="00D50A0A"/>
    <w:rsid w:val="00D51A2F"/>
    <w:rsid w:val="00D52F59"/>
    <w:rsid w:val="00D55069"/>
    <w:rsid w:val="00D5601D"/>
    <w:rsid w:val="00D6103E"/>
    <w:rsid w:val="00D619B0"/>
    <w:rsid w:val="00D63D47"/>
    <w:rsid w:val="00D6658D"/>
    <w:rsid w:val="00D668FB"/>
    <w:rsid w:val="00D7025F"/>
    <w:rsid w:val="00D71762"/>
    <w:rsid w:val="00D71A9F"/>
    <w:rsid w:val="00D720EC"/>
    <w:rsid w:val="00D73C06"/>
    <w:rsid w:val="00D75307"/>
    <w:rsid w:val="00D75A7C"/>
    <w:rsid w:val="00D76697"/>
    <w:rsid w:val="00D76882"/>
    <w:rsid w:val="00D7744B"/>
    <w:rsid w:val="00D80EDD"/>
    <w:rsid w:val="00D81219"/>
    <w:rsid w:val="00D8399F"/>
    <w:rsid w:val="00D84079"/>
    <w:rsid w:val="00D924B4"/>
    <w:rsid w:val="00D9276A"/>
    <w:rsid w:val="00D94A6B"/>
    <w:rsid w:val="00D95A16"/>
    <w:rsid w:val="00D96C76"/>
    <w:rsid w:val="00DA02D8"/>
    <w:rsid w:val="00DA059F"/>
    <w:rsid w:val="00DA0CA6"/>
    <w:rsid w:val="00DA1E6C"/>
    <w:rsid w:val="00DA2197"/>
    <w:rsid w:val="00DA5DFD"/>
    <w:rsid w:val="00DA6C74"/>
    <w:rsid w:val="00DB352E"/>
    <w:rsid w:val="00DB4C7E"/>
    <w:rsid w:val="00DB553D"/>
    <w:rsid w:val="00DC13D7"/>
    <w:rsid w:val="00DC1A79"/>
    <w:rsid w:val="00DC1B14"/>
    <w:rsid w:val="00DC34FE"/>
    <w:rsid w:val="00DC374C"/>
    <w:rsid w:val="00DC4DBA"/>
    <w:rsid w:val="00DC5F06"/>
    <w:rsid w:val="00DC6763"/>
    <w:rsid w:val="00DC6E36"/>
    <w:rsid w:val="00DC7439"/>
    <w:rsid w:val="00DC78A0"/>
    <w:rsid w:val="00DC7D93"/>
    <w:rsid w:val="00DD0826"/>
    <w:rsid w:val="00DD1D0C"/>
    <w:rsid w:val="00DD31E5"/>
    <w:rsid w:val="00DD3615"/>
    <w:rsid w:val="00DD4A47"/>
    <w:rsid w:val="00DD5A05"/>
    <w:rsid w:val="00DD5A21"/>
    <w:rsid w:val="00DD5D48"/>
    <w:rsid w:val="00DD6380"/>
    <w:rsid w:val="00DD6B91"/>
    <w:rsid w:val="00DD7A0B"/>
    <w:rsid w:val="00DE0F70"/>
    <w:rsid w:val="00DE2209"/>
    <w:rsid w:val="00DE3A44"/>
    <w:rsid w:val="00DE42C9"/>
    <w:rsid w:val="00DE4A03"/>
    <w:rsid w:val="00DE4D9A"/>
    <w:rsid w:val="00DE54D4"/>
    <w:rsid w:val="00DE622A"/>
    <w:rsid w:val="00DE7F0E"/>
    <w:rsid w:val="00DF05FD"/>
    <w:rsid w:val="00DF13DD"/>
    <w:rsid w:val="00DF17A9"/>
    <w:rsid w:val="00DF1F78"/>
    <w:rsid w:val="00DF2A69"/>
    <w:rsid w:val="00DF3192"/>
    <w:rsid w:val="00DF3AA3"/>
    <w:rsid w:val="00DF57C3"/>
    <w:rsid w:val="00DF6EF0"/>
    <w:rsid w:val="00DF7318"/>
    <w:rsid w:val="00E00529"/>
    <w:rsid w:val="00E010B5"/>
    <w:rsid w:val="00E01133"/>
    <w:rsid w:val="00E02267"/>
    <w:rsid w:val="00E03819"/>
    <w:rsid w:val="00E047B8"/>
    <w:rsid w:val="00E07638"/>
    <w:rsid w:val="00E079F1"/>
    <w:rsid w:val="00E07BA4"/>
    <w:rsid w:val="00E1171A"/>
    <w:rsid w:val="00E118F9"/>
    <w:rsid w:val="00E11E8F"/>
    <w:rsid w:val="00E11E99"/>
    <w:rsid w:val="00E1209D"/>
    <w:rsid w:val="00E120A6"/>
    <w:rsid w:val="00E12704"/>
    <w:rsid w:val="00E16F50"/>
    <w:rsid w:val="00E2130B"/>
    <w:rsid w:val="00E23486"/>
    <w:rsid w:val="00E23C03"/>
    <w:rsid w:val="00E24CB3"/>
    <w:rsid w:val="00E24E62"/>
    <w:rsid w:val="00E252C7"/>
    <w:rsid w:val="00E25D13"/>
    <w:rsid w:val="00E2606A"/>
    <w:rsid w:val="00E26428"/>
    <w:rsid w:val="00E2674A"/>
    <w:rsid w:val="00E26A08"/>
    <w:rsid w:val="00E26CC7"/>
    <w:rsid w:val="00E31AED"/>
    <w:rsid w:val="00E325A7"/>
    <w:rsid w:val="00E33FBD"/>
    <w:rsid w:val="00E3474C"/>
    <w:rsid w:val="00E3481A"/>
    <w:rsid w:val="00E35A3F"/>
    <w:rsid w:val="00E35ECC"/>
    <w:rsid w:val="00E3643E"/>
    <w:rsid w:val="00E37AEF"/>
    <w:rsid w:val="00E40131"/>
    <w:rsid w:val="00E4095B"/>
    <w:rsid w:val="00E425D8"/>
    <w:rsid w:val="00E43911"/>
    <w:rsid w:val="00E46FAE"/>
    <w:rsid w:val="00E50419"/>
    <w:rsid w:val="00E516EE"/>
    <w:rsid w:val="00E522D3"/>
    <w:rsid w:val="00E5427A"/>
    <w:rsid w:val="00E54529"/>
    <w:rsid w:val="00E55576"/>
    <w:rsid w:val="00E56E11"/>
    <w:rsid w:val="00E57040"/>
    <w:rsid w:val="00E57300"/>
    <w:rsid w:val="00E573A6"/>
    <w:rsid w:val="00E60931"/>
    <w:rsid w:val="00E62A12"/>
    <w:rsid w:val="00E6396B"/>
    <w:rsid w:val="00E641B8"/>
    <w:rsid w:val="00E64299"/>
    <w:rsid w:val="00E647B2"/>
    <w:rsid w:val="00E64B00"/>
    <w:rsid w:val="00E66789"/>
    <w:rsid w:val="00E668D3"/>
    <w:rsid w:val="00E70E7B"/>
    <w:rsid w:val="00E70ED0"/>
    <w:rsid w:val="00E73076"/>
    <w:rsid w:val="00E73259"/>
    <w:rsid w:val="00E75EE7"/>
    <w:rsid w:val="00E7609A"/>
    <w:rsid w:val="00E76A51"/>
    <w:rsid w:val="00E773E4"/>
    <w:rsid w:val="00E8015B"/>
    <w:rsid w:val="00E814FD"/>
    <w:rsid w:val="00E81A53"/>
    <w:rsid w:val="00E8324F"/>
    <w:rsid w:val="00E834CA"/>
    <w:rsid w:val="00E83F6B"/>
    <w:rsid w:val="00E840DA"/>
    <w:rsid w:val="00E84985"/>
    <w:rsid w:val="00E858B1"/>
    <w:rsid w:val="00E8641A"/>
    <w:rsid w:val="00E86F44"/>
    <w:rsid w:val="00E9091C"/>
    <w:rsid w:val="00E92804"/>
    <w:rsid w:val="00E9533A"/>
    <w:rsid w:val="00EA017A"/>
    <w:rsid w:val="00EA0466"/>
    <w:rsid w:val="00EA08D0"/>
    <w:rsid w:val="00EA5783"/>
    <w:rsid w:val="00EA6B8F"/>
    <w:rsid w:val="00EB2E12"/>
    <w:rsid w:val="00EB3316"/>
    <w:rsid w:val="00EB435A"/>
    <w:rsid w:val="00EB7F9D"/>
    <w:rsid w:val="00EC0780"/>
    <w:rsid w:val="00EC1EBD"/>
    <w:rsid w:val="00EC2497"/>
    <w:rsid w:val="00EC37A3"/>
    <w:rsid w:val="00EC53AE"/>
    <w:rsid w:val="00EC5DE3"/>
    <w:rsid w:val="00EC62CE"/>
    <w:rsid w:val="00EC63AF"/>
    <w:rsid w:val="00ED2A16"/>
    <w:rsid w:val="00ED5E1C"/>
    <w:rsid w:val="00ED5F90"/>
    <w:rsid w:val="00ED61E4"/>
    <w:rsid w:val="00ED6F86"/>
    <w:rsid w:val="00ED73CB"/>
    <w:rsid w:val="00ED7BC1"/>
    <w:rsid w:val="00EE02C5"/>
    <w:rsid w:val="00EE1E53"/>
    <w:rsid w:val="00EE36E5"/>
    <w:rsid w:val="00EE37BF"/>
    <w:rsid w:val="00EE40BF"/>
    <w:rsid w:val="00EE43BB"/>
    <w:rsid w:val="00EE5E80"/>
    <w:rsid w:val="00EE6AB2"/>
    <w:rsid w:val="00EE6C8A"/>
    <w:rsid w:val="00EE77CA"/>
    <w:rsid w:val="00EF13D9"/>
    <w:rsid w:val="00EF1C68"/>
    <w:rsid w:val="00EF2A1E"/>
    <w:rsid w:val="00EF2EA0"/>
    <w:rsid w:val="00EF2F52"/>
    <w:rsid w:val="00EF3801"/>
    <w:rsid w:val="00EF3B20"/>
    <w:rsid w:val="00F00732"/>
    <w:rsid w:val="00F00BAC"/>
    <w:rsid w:val="00F017ED"/>
    <w:rsid w:val="00F01CD5"/>
    <w:rsid w:val="00F01D5C"/>
    <w:rsid w:val="00F01F27"/>
    <w:rsid w:val="00F021F6"/>
    <w:rsid w:val="00F02A15"/>
    <w:rsid w:val="00F030E5"/>
    <w:rsid w:val="00F03812"/>
    <w:rsid w:val="00F0420E"/>
    <w:rsid w:val="00F04393"/>
    <w:rsid w:val="00F04B80"/>
    <w:rsid w:val="00F05381"/>
    <w:rsid w:val="00F05B46"/>
    <w:rsid w:val="00F1055A"/>
    <w:rsid w:val="00F13036"/>
    <w:rsid w:val="00F14154"/>
    <w:rsid w:val="00F143D3"/>
    <w:rsid w:val="00F1502C"/>
    <w:rsid w:val="00F16E73"/>
    <w:rsid w:val="00F2014E"/>
    <w:rsid w:val="00F213FE"/>
    <w:rsid w:val="00F21FEE"/>
    <w:rsid w:val="00F22753"/>
    <w:rsid w:val="00F230C3"/>
    <w:rsid w:val="00F24DA2"/>
    <w:rsid w:val="00F255FF"/>
    <w:rsid w:val="00F27264"/>
    <w:rsid w:val="00F3005C"/>
    <w:rsid w:val="00F30C43"/>
    <w:rsid w:val="00F32F1E"/>
    <w:rsid w:val="00F3475D"/>
    <w:rsid w:val="00F35943"/>
    <w:rsid w:val="00F35A52"/>
    <w:rsid w:val="00F35E95"/>
    <w:rsid w:val="00F36A5B"/>
    <w:rsid w:val="00F36B43"/>
    <w:rsid w:val="00F3712B"/>
    <w:rsid w:val="00F4107C"/>
    <w:rsid w:val="00F42BA0"/>
    <w:rsid w:val="00F4379A"/>
    <w:rsid w:val="00F45041"/>
    <w:rsid w:val="00F450A6"/>
    <w:rsid w:val="00F4535A"/>
    <w:rsid w:val="00F46E77"/>
    <w:rsid w:val="00F4753F"/>
    <w:rsid w:val="00F50A23"/>
    <w:rsid w:val="00F515F8"/>
    <w:rsid w:val="00F51E19"/>
    <w:rsid w:val="00F51F4F"/>
    <w:rsid w:val="00F54747"/>
    <w:rsid w:val="00F54E8D"/>
    <w:rsid w:val="00F54F81"/>
    <w:rsid w:val="00F55096"/>
    <w:rsid w:val="00F5610D"/>
    <w:rsid w:val="00F5750D"/>
    <w:rsid w:val="00F57D35"/>
    <w:rsid w:val="00F6004B"/>
    <w:rsid w:val="00F60340"/>
    <w:rsid w:val="00F61F18"/>
    <w:rsid w:val="00F63ADB"/>
    <w:rsid w:val="00F64189"/>
    <w:rsid w:val="00F644A9"/>
    <w:rsid w:val="00F650D3"/>
    <w:rsid w:val="00F67C95"/>
    <w:rsid w:val="00F67EB8"/>
    <w:rsid w:val="00F71177"/>
    <w:rsid w:val="00F7136E"/>
    <w:rsid w:val="00F73265"/>
    <w:rsid w:val="00F73F3E"/>
    <w:rsid w:val="00F74AE4"/>
    <w:rsid w:val="00F765A6"/>
    <w:rsid w:val="00F8048E"/>
    <w:rsid w:val="00F81023"/>
    <w:rsid w:val="00F8141B"/>
    <w:rsid w:val="00F829EE"/>
    <w:rsid w:val="00F82A95"/>
    <w:rsid w:val="00F85F99"/>
    <w:rsid w:val="00F868C9"/>
    <w:rsid w:val="00F8690A"/>
    <w:rsid w:val="00F92593"/>
    <w:rsid w:val="00F9368E"/>
    <w:rsid w:val="00F93A6F"/>
    <w:rsid w:val="00F94049"/>
    <w:rsid w:val="00F94C0B"/>
    <w:rsid w:val="00F95851"/>
    <w:rsid w:val="00F95BD8"/>
    <w:rsid w:val="00F96C25"/>
    <w:rsid w:val="00FA08B0"/>
    <w:rsid w:val="00FA238B"/>
    <w:rsid w:val="00FA34C1"/>
    <w:rsid w:val="00FA3606"/>
    <w:rsid w:val="00FA47DB"/>
    <w:rsid w:val="00FA5E1A"/>
    <w:rsid w:val="00FA71F7"/>
    <w:rsid w:val="00FA7739"/>
    <w:rsid w:val="00FA7D38"/>
    <w:rsid w:val="00FB0157"/>
    <w:rsid w:val="00FB04DE"/>
    <w:rsid w:val="00FB0721"/>
    <w:rsid w:val="00FB1D5D"/>
    <w:rsid w:val="00FB26E9"/>
    <w:rsid w:val="00FB386A"/>
    <w:rsid w:val="00FB3A07"/>
    <w:rsid w:val="00FB44DF"/>
    <w:rsid w:val="00FB635B"/>
    <w:rsid w:val="00FC0DC6"/>
    <w:rsid w:val="00FC1EB0"/>
    <w:rsid w:val="00FC2325"/>
    <w:rsid w:val="00FC3961"/>
    <w:rsid w:val="00FC41A4"/>
    <w:rsid w:val="00FC41C0"/>
    <w:rsid w:val="00FC5914"/>
    <w:rsid w:val="00FC5BAC"/>
    <w:rsid w:val="00FC6919"/>
    <w:rsid w:val="00FC7095"/>
    <w:rsid w:val="00FC70C4"/>
    <w:rsid w:val="00FD1288"/>
    <w:rsid w:val="00FD1A36"/>
    <w:rsid w:val="00FD327A"/>
    <w:rsid w:val="00FD4C07"/>
    <w:rsid w:val="00FD7066"/>
    <w:rsid w:val="00FD750F"/>
    <w:rsid w:val="00FD7612"/>
    <w:rsid w:val="00FE16FB"/>
    <w:rsid w:val="00FE3BE5"/>
    <w:rsid w:val="00FE458E"/>
    <w:rsid w:val="00FE5490"/>
    <w:rsid w:val="00FE7079"/>
    <w:rsid w:val="00FE7FE7"/>
    <w:rsid w:val="00FF2EF0"/>
    <w:rsid w:val="00FF3FDA"/>
    <w:rsid w:val="00FF4659"/>
    <w:rsid w:val="00FF513A"/>
    <w:rsid w:val="00FF5999"/>
    <w:rsid w:val="00FF6C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990B8"/>
  <w15:docId w15:val="{EADC6DC2-1D98-4685-A05B-781543D74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61AB"/>
    <w:pPr>
      <w:spacing w:after="5" w:line="267" w:lineRule="auto"/>
      <w:ind w:left="437" w:hanging="10"/>
      <w:jc w:val="both"/>
    </w:pPr>
    <w:rPr>
      <w:rFonts w:ascii="Times New Roman" w:eastAsia="Times New Roman" w:hAnsi="Times New Roman" w:cs="Times New Roman"/>
      <w:color w:val="000000"/>
      <w:sz w:val="24"/>
    </w:rPr>
  </w:style>
  <w:style w:type="paragraph" w:styleId="Nagwek1">
    <w:name w:val="heading 1"/>
    <w:basedOn w:val="Akapitzlist"/>
    <w:next w:val="Normalny"/>
    <w:link w:val="Nagwek1Znak"/>
    <w:uiPriority w:val="9"/>
    <w:unhideWhenUsed/>
    <w:qFormat/>
    <w:rsid w:val="004507FA"/>
    <w:pPr>
      <w:numPr>
        <w:numId w:val="22"/>
      </w:numPr>
      <w:pBdr>
        <w:top w:val="single" w:sz="12" w:space="6" w:color="auto"/>
        <w:bottom w:val="single" w:sz="12" w:space="6" w:color="auto"/>
      </w:pBdr>
      <w:shd w:val="clear" w:color="auto" w:fill="D0CECE" w:themeFill="background2" w:themeFillShade="E6"/>
      <w:ind w:left="0" w:firstLine="0"/>
      <w:jc w:val="center"/>
      <w:outlineLvl w:val="0"/>
    </w:pPr>
    <w:rPr>
      <w:rFonts w:asciiTheme="minorHAnsi" w:hAnsiTheme="minorHAnsi"/>
      <w:b/>
      <w:i/>
      <w:iCs/>
      <w:smallCaps/>
      <w:sz w:val="22"/>
      <w:szCs w:val="22"/>
    </w:rPr>
  </w:style>
  <w:style w:type="paragraph" w:styleId="Nagwek2">
    <w:name w:val="heading 2"/>
    <w:next w:val="Normalny"/>
    <w:link w:val="Nagwek2Znak"/>
    <w:uiPriority w:val="9"/>
    <w:unhideWhenUsed/>
    <w:qFormat/>
    <w:rsid w:val="004C50AF"/>
    <w:pPr>
      <w:keepNext/>
      <w:keepLines/>
      <w:spacing w:after="0"/>
      <w:ind w:left="299" w:hanging="10"/>
      <w:jc w:val="center"/>
      <w:outlineLvl w:val="1"/>
    </w:pPr>
    <w:rPr>
      <w:rFonts w:ascii="Times New Roman" w:eastAsia="Times New Roman" w:hAnsi="Times New Roman" w:cs="Times New Roman"/>
      <w:b/>
      <w:color w:val="000000"/>
      <w:sz w:val="24"/>
      <w:u w:val="single" w:color="000000"/>
    </w:rPr>
  </w:style>
  <w:style w:type="paragraph" w:styleId="Nagwek3">
    <w:name w:val="heading 3"/>
    <w:aliases w:val="POZIOM 1,4 POZIOM"/>
    <w:next w:val="Normalny"/>
    <w:link w:val="Nagwek3Znak"/>
    <w:unhideWhenUsed/>
    <w:qFormat/>
    <w:rsid w:val="004C50AF"/>
    <w:pPr>
      <w:keepNext/>
      <w:keepLines/>
      <w:spacing w:after="4"/>
      <w:ind w:left="370" w:hanging="10"/>
      <w:jc w:val="center"/>
      <w:outlineLvl w:val="2"/>
    </w:pPr>
    <w:rPr>
      <w:rFonts w:ascii="Times New Roman" w:eastAsia="Times New Roman" w:hAnsi="Times New Roman" w:cs="Times New Roman"/>
      <w:b/>
      <w:color w:val="000000"/>
      <w:sz w:val="24"/>
    </w:rPr>
  </w:style>
  <w:style w:type="paragraph" w:styleId="Nagwek4">
    <w:name w:val="heading 4"/>
    <w:basedOn w:val="Normalny"/>
    <w:next w:val="Normalny"/>
    <w:link w:val="Nagwek4Znak"/>
    <w:uiPriority w:val="9"/>
    <w:semiHidden/>
    <w:unhideWhenUsed/>
    <w:qFormat/>
    <w:rsid w:val="00F829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aliases w:val="POZIOM 3"/>
    <w:basedOn w:val="Normalny"/>
    <w:next w:val="Normalny"/>
    <w:link w:val="Nagwek5Znak"/>
    <w:uiPriority w:val="9"/>
    <w:unhideWhenUsed/>
    <w:qFormat/>
    <w:rsid w:val="00BA3ED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4C50AF"/>
    <w:rPr>
      <w:rFonts w:ascii="Times New Roman" w:eastAsia="Times New Roman" w:hAnsi="Times New Roman" w:cs="Times New Roman"/>
      <w:b/>
      <w:color w:val="000000"/>
      <w:sz w:val="24"/>
      <w:u w:val="single" w:color="000000"/>
    </w:rPr>
  </w:style>
  <w:style w:type="character" w:customStyle="1" w:styleId="Nagwek1Znak">
    <w:name w:val="Nagłówek 1 Znak"/>
    <w:link w:val="Nagwek1"/>
    <w:uiPriority w:val="9"/>
    <w:rsid w:val="004507FA"/>
    <w:rPr>
      <w:rFonts w:eastAsia="Times New Roman" w:cs="Times New Roman"/>
      <w:b/>
      <w:i/>
      <w:iCs/>
      <w:smallCaps/>
      <w:shd w:val="clear" w:color="auto" w:fill="D0CECE" w:themeFill="background2" w:themeFillShade="E6"/>
    </w:rPr>
  </w:style>
  <w:style w:type="character" w:customStyle="1" w:styleId="Nagwek3Znak">
    <w:name w:val="Nagłówek 3 Znak"/>
    <w:aliases w:val="POZIOM 1 Znak,4 POZIOM Znak"/>
    <w:link w:val="Nagwek3"/>
    <w:rsid w:val="004C50AF"/>
    <w:rPr>
      <w:rFonts w:ascii="Times New Roman" w:eastAsia="Times New Roman" w:hAnsi="Times New Roman" w:cs="Times New Roman"/>
      <w:b/>
      <w:color w:val="000000"/>
      <w:sz w:val="24"/>
    </w:rPr>
  </w:style>
  <w:style w:type="table" w:customStyle="1" w:styleId="TableGrid">
    <w:name w:val="TableGrid"/>
    <w:rsid w:val="004C50AF"/>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rsid w:val="0037679F"/>
    <w:pPr>
      <w:tabs>
        <w:tab w:val="center" w:pos="4536"/>
        <w:tab w:val="right" w:pos="9072"/>
      </w:tabs>
      <w:spacing w:after="0" w:line="240" w:lineRule="auto"/>
      <w:ind w:left="0" w:firstLine="0"/>
      <w:jc w:val="left"/>
    </w:pPr>
    <w:rPr>
      <w:rFonts w:ascii="Tahoma" w:hAnsi="Tahoma"/>
      <w:color w:val="auto"/>
      <w:sz w:val="20"/>
      <w:szCs w:val="20"/>
    </w:rPr>
  </w:style>
  <w:style w:type="character" w:customStyle="1" w:styleId="StopkaZnak">
    <w:name w:val="Stopka Znak"/>
    <w:basedOn w:val="Domylnaczcionkaakapitu"/>
    <w:link w:val="Stopka"/>
    <w:uiPriority w:val="99"/>
    <w:rsid w:val="0037679F"/>
    <w:rPr>
      <w:rFonts w:ascii="Tahoma" w:eastAsia="Times New Roman" w:hAnsi="Tahoma" w:cs="Times New Roman"/>
      <w:sz w:val="20"/>
      <w:szCs w:val="20"/>
    </w:rPr>
  </w:style>
  <w:style w:type="character" w:styleId="Hipercze">
    <w:name w:val="Hyperlink"/>
    <w:basedOn w:val="Domylnaczcionkaakapitu"/>
    <w:uiPriority w:val="99"/>
    <w:unhideWhenUsed/>
    <w:rsid w:val="00004F7C"/>
    <w:rPr>
      <w:color w:val="0563C1" w:themeColor="hyperlink"/>
      <w:u w:val="single"/>
    </w:rPr>
  </w:style>
  <w:style w:type="character" w:customStyle="1" w:styleId="Wzmianka1">
    <w:name w:val="Wzmianka1"/>
    <w:basedOn w:val="Domylnaczcionkaakapitu"/>
    <w:uiPriority w:val="99"/>
    <w:semiHidden/>
    <w:unhideWhenUsed/>
    <w:rsid w:val="00004F7C"/>
    <w:rPr>
      <w:color w:val="2B579A"/>
      <w:shd w:val="clear" w:color="auto" w:fill="E6E6E6"/>
    </w:rPr>
  </w:style>
  <w:style w:type="character" w:styleId="Odwoaniedokomentarza">
    <w:name w:val="annotation reference"/>
    <w:uiPriority w:val="99"/>
    <w:semiHidden/>
    <w:rsid w:val="00A32925"/>
    <w:rPr>
      <w:sz w:val="16"/>
    </w:rPr>
  </w:style>
  <w:style w:type="paragraph" w:styleId="Tekstkomentarza">
    <w:name w:val="annotation text"/>
    <w:basedOn w:val="Normalny"/>
    <w:link w:val="TekstkomentarzaZnak"/>
    <w:uiPriority w:val="99"/>
    <w:rsid w:val="00A32925"/>
    <w:pPr>
      <w:spacing w:after="0" w:line="240" w:lineRule="auto"/>
      <w:ind w:left="0" w:firstLine="0"/>
      <w:jc w:val="left"/>
    </w:pPr>
    <w:rPr>
      <w:rFonts w:ascii="Tahoma" w:hAnsi="Tahoma"/>
      <w:color w:val="auto"/>
      <w:sz w:val="20"/>
      <w:szCs w:val="20"/>
    </w:rPr>
  </w:style>
  <w:style w:type="character" w:customStyle="1" w:styleId="TekstkomentarzaZnak">
    <w:name w:val="Tekst komentarza Znak"/>
    <w:basedOn w:val="Domylnaczcionkaakapitu"/>
    <w:link w:val="Tekstkomentarza"/>
    <w:uiPriority w:val="99"/>
    <w:rsid w:val="00A32925"/>
    <w:rPr>
      <w:rFonts w:ascii="Tahoma" w:eastAsia="Times New Roman" w:hAnsi="Tahoma" w:cs="Times New Roman"/>
      <w:sz w:val="20"/>
      <w:szCs w:val="20"/>
    </w:rPr>
  </w:style>
  <w:style w:type="paragraph" w:styleId="Akapitzlist">
    <w:name w:val="List Paragraph"/>
    <w:aliases w:val="L1,Numerowanie,Akapit z listą5,T_SZ_List Paragraph,normalny tekst,List Paragraph,Akapit z listą BS,Kolorowa lista — akcent 11,A_wyliczenie,K-P_odwolanie,maz_wyliczenie,opis dzialania,Signature"/>
    <w:basedOn w:val="Normalny"/>
    <w:link w:val="AkapitzlistZnak"/>
    <w:uiPriority w:val="34"/>
    <w:qFormat/>
    <w:rsid w:val="00A32925"/>
    <w:pPr>
      <w:spacing w:after="0" w:line="240" w:lineRule="auto"/>
      <w:ind w:left="708" w:firstLine="0"/>
      <w:jc w:val="left"/>
    </w:pPr>
    <w:rPr>
      <w:color w:val="auto"/>
      <w:szCs w:val="24"/>
    </w:rPr>
  </w:style>
  <w:style w:type="paragraph" w:styleId="Tekstdymka">
    <w:name w:val="Balloon Text"/>
    <w:basedOn w:val="Normalny"/>
    <w:link w:val="TekstdymkaZnak"/>
    <w:uiPriority w:val="99"/>
    <w:semiHidden/>
    <w:unhideWhenUsed/>
    <w:rsid w:val="00A3292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32925"/>
    <w:rPr>
      <w:rFonts w:ascii="Segoe UI" w:eastAsia="Times New Roman" w:hAnsi="Segoe UI" w:cs="Segoe UI"/>
      <w:color w:val="000000"/>
      <w:sz w:val="18"/>
      <w:szCs w:val="18"/>
    </w:rPr>
  </w:style>
  <w:style w:type="paragraph" w:styleId="Tematkomentarza">
    <w:name w:val="annotation subject"/>
    <w:basedOn w:val="Tekstkomentarza"/>
    <w:next w:val="Tekstkomentarza"/>
    <w:link w:val="TematkomentarzaZnak"/>
    <w:uiPriority w:val="99"/>
    <w:semiHidden/>
    <w:unhideWhenUsed/>
    <w:rsid w:val="00796290"/>
    <w:pPr>
      <w:spacing w:after="5"/>
      <w:ind w:left="437" w:hanging="10"/>
      <w:jc w:val="both"/>
    </w:pPr>
    <w:rPr>
      <w:rFonts w:ascii="Times New Roman" w:hAnsi="Times New Roman"/>
      <w:b/>
      <w:bCs/>
      <w:color w:val="000000"/>
    </w:rPr>
  </w:style>
  <w:style w:type="character" w:customStyle="1" w:styleId="TematkomentarzaZnak">
    <w:name w:val="Temat komentarza Znak"/>
    <w:basedOn w:val="TekstkomentarzaZnak"/>
    <w:link w:val="Tematkomentarza"/>
    <w:uiPriority w:val="99"/>
    <w:semiHidden/>
    <w:rsid w:val="00796290"/>
    <w:rPr>
      <w:rFonts w:ascii="Times New Roman" w:eastAsia="Times New Roman" w:hAnsi="Times New Roman" w:cs="Times New Roman"/>
      <w:b/>
      <w:bCs/>
      <w:color w:val="000000"/>
      <w:sz w:val="20"/>
      <w:szCs w:val="20"/>
    </w:rPr>
  </w:style>
  <w:style w:type="paragraph" w:customStyle="1" w:styleId="arimr">
    <w:name w:val="arimr"/>
    <w:basedOn w:val="Normalny"/>
    <w:rsid w:val="00DF13DD"/>
    <w:pPr>
      <w:widowControl w:val="0"/>
      <w:snapToGrid w:val="0"/>
      <w:spacing w:after="0" w:line="360" w:lineRule="auto"/>
      <w:ind w:left="0" w:firstLine="0"/>
      <w:jc w:val="left"/>
    </w:pPr>
    <w:rPr>
      <w:color w:val="auto"/>
      <w:szCs w:val="20"/>
      <w:lang w:val="en-US"/>
    </w:rPr>
  </w:style>
  <w:style w:type="paragraph" w:styleId="Nagwek">
    <w:name w:val="header"/>
    <w:aliases w:val="Nagłówek strony nieparzystej"/>
    <w:basedOn w:val="Normalny"/>
    <w:link w:val="NagwekZnak"/>
    <w:uiPriority w:val="99"/>
    <w:unhideWhenUsed/>
    <w:rsid w:val="00035E17"/>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035E17"/>
    <w:rPr>
      <w:rFonts w:ascii="Times New Roman" w:eastAsia="Times New Roman" w:hAnsi="Times New Roman" w:cs="Times New Roman"/>
      <w:color w:val="000000"/>
      <w:sz w:val="24"/>
    </w:rPr>
  </w:style>
  <w:style w:type="paragraph" w:customStyle="1" w:styleId="Default">
    <w:name w:val="Default"/>
    <w:rsid w:val="00347874"/>
    <w:pPr>
      <w:autoSpaceDE w:val="0"/>
      <w:autoSpaceDN w:val="0"/>
      <w:adjustRightInd w:val="0"/>
      <w:spacing w:after="0" w:line="240" w:lineRule="auto"/>
    </w:pPr>
    <w:rPr>
      <w:rFonts w:ascii="Times New Roman" w:hAnsi="Times New Roman" w:cs="Times New Roman"/>
      <w:color w:val="000000"/>
      <w:sz w:val="24"/>
      <w:szCs w:val="24"/>
    </w:rPr>
  </w:style>
  <w:style w:type="paragraph" w:styleId="Tekstpodstawowy">
    <w:name w:val="Body Text"/>
    <w:basedOn w:val="Normalny"/>
    <w:link w:val="TekstpodstawowyZnak"/>
    <w:rsid w:val="002F7B54"/>
    <w:pPr>
      <w:spacing w:after="0" w:line="240" w:lineRule="auto"/>
      <w:ind w:left="0" w:firstLine="0"/>
    </w:pPr>
    <w:rPr>
      <w:rFonts w:ascii="Arial" w:hAnsi="Arial"/>
      <w:b/>
      <w:color w:val="auto"/>
      <w:sz w:val="22"/>
      <w:szCs w:val="20"/>
    </w:rPr>
  </w:style>
  <w:style w:type="character" w:customStyle="1" w:styleId="TekstpodstawowyZnak">
    <w:name w:val="Tekst podstawowy Znak"/>
    <w:basedOn w:val="Domylnaczcionkaakapitu"/>
    <w:link w:val="Tekstpodstawowy"/>
    <w:rsid w:val="002F7B54"/>
    <w:rPr>
      <w:rFonts w:ascii="Arial" w:eastAsia="Times New Roman" w:hAnsi="Arial" w:cs="Times New Roman"/>
      <w:b/>
      <w:szCs w:val="20"/>
    </w:rPr>
  </w:style>
  <w:style w:type="table" w:styleId="Tabela-Siatka">
    <w:name w:val="Table Grid"/>
    <w:basedOn w:val="Standardowy"/>
    <w:rsid w:val="00FC41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1873BC"/>
    <w:rPr>
      <w:color w:val="605E5C"/>
      <w:shd w:val="clear" w:color="auto" w:fill="E1DFDD"/>
    </w:rPr>
  </w:style>
  <w:style w:type="character" w:styleId="UyteHipercze">
    <w:name w:val="FollowedHyperlink"/>
    <w:basedOn w:val="Domylnaczcionkaakapitu"/>
    <w:uiPriority w:val="99"/>
    <w:semiHidden/>
    <w:unhideWhenUsed/>
    <w:rsid w:val="001873BC"/>
    <w:rPr>
      <w:color w:val="954F72" w:themeColor="followedHyperlink"/>
      <w:u w:val="single"/>
    </w:rPr>
  </w:style>
  <w:style w:type="character" w:customStyle="1" w:styleId="Nierozpoznanawzmianka2">
    <w:name w:val="Nierozpoznana wzmianka2"/>
    <w:basedOn w:val="Domylnaczcionkaakapitu"/>
    <w:uiPriority w:val="99"/>
    <w:semiHidden/>
    <w:unhideWhenUsed/>
    <w:rsid w:val="00373A14"/>
    <w:rPr>
      <w:color w:val="605E5C"/>
      <w:shd w:val="clear" w:color="auto" w:fill="E1DFDD"/>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
    <w:link w:val="Akapitzlist"/>
    <w:uiPriority w:val="34"/>
    <w:qFormat/>
    <w:locked/>
    <w:rsid w:val="002B0F7D"/>
    <w:rPr>
      <w:rFonts w:ascii="Times New Roman" w:eastAsia="Times New Roman" w:hAnsi="Times New Roman" w:cs="Times New Roman"/>
      <w:sz w:val="24"/>
      <w:szCs w:val="24"/>
    </w:rPr>
  </w:style>
  <w:style w:type="paragraph" w:customStyle="1" w:styleId="Akapitzlist1">
    <w:name w:val="Akapit z listą1"/>
    <w:basedOn w:val="Normalny"/>
    <w:rsid w:val="002B0F7D"/>
    <w:pPr>
      <w:suppressAutoHyphens/>
      <w:spacing w:after="0" w:line="100" w:lineRule="atLeast"/>
      <w:ind w:left="720" w:firstLine="0"/>
      <w:jc w:val="left"/>
    </w:pPr>
    <w:rPr>
      <w:rFonts w:ascii="Calibri" w:eastAsia="SimSun" w:hAnsi="Calibri"/>
      <w:color w:val="00000A"/>
      <w:kern w:val="2"/>
      <w:sz w:val="22"/>
      <w:lang w:eastAsia="ar-SA"/>
    </w:rPr>
  </w:style>
  <w:style w:type="paragraph" w:styleId="Nagwekspisutreci">
    <w:name w:val="TOC Heading"/>
    <w:basedOn w:val="Nagwek1"/>
    <w:next w:val="Normalny"/>
    <w:uiPriority w:val="39"/>
    <w:unhideWhenUsed/>
    <w:qFormat/>
    <w:rsid w:val="004507FA"/>
    <w:pPr>
      <w:keepNext/>
      <w:keepLines/>
      <w:numPr>
        <w:numId w:val="0"/>
      </w:numPr>
      <w:pBdr>
        <w:top w:val="none" w:sz="0" w:space="0" w:color="auto"/>
        <w:bottom w:val="none" w:sz="0" w:space="0" w:color="auto"/>
      </w:pBdr>
      <w:shd w:val="clear" w:color="auto" w:fill="auto"/>
      <w:spacing w:before="240" w:line="259" w:lineRule="auto"/>
      <w:jc w:val="left"/>
      <w:outlineLvl w:val="9"/>
    </w:pPr>
    <w:rPr>
      <w:rFonts w:asciiTheme="majorHAnsi" w:eastAsiaTheme="majorEastAsia" w:hAnsiTheme="majorHAnsi" w:cstheme="majorBidi"/>
      <w:b w:val="0"/>
      <w:i w:val="0"/>
      <w:iCs w:val="0"/>
      <w:smallCaps w:val="0"/>
      <w:color w:val="2F5496" w:themeColor="accent1" w:themeShade="BF"/>
      <w:sz w:val="32"/>
      <w:szCs w:val="32"/>
    </w:rPr>
  </w:style>
  <w:style w:type="paragraph" w:styleId="Spistreci2">
    <w:name w:val="toc 2"/>
    <w:basedOn w:val="Normalny"/>
    <w:next w:val="Normalny"/>
    <w:autoRedefine/>
    <w:uiPriority w:val="39"/>
    <w:unhideWhenUsed/>
    <w:rsid w:val="004507FA"/>
    <w:pPr>
      <w:spacing w:after="100"/>
      <w:ind w:left="240"/>
    </w:pPr>
  </w:style>
  <w:style w:type="paragraph" w:styleId="Spistreci1">
    <w:name w:val="toc 1"/>
    <w:basedOn w:val="Normalny"/>
    <w:next w:val="Normalny"/>
    <w:autoRedefine/>
    <w:uiPriority w:val="39"/>
    <w:unhideWhenUsed/>
    <w:rsid w:val="004507FA"/>
    <w:pPr>
      <w:tabs>
        <w:tab w:val="left" w:pos="660"/>
        <w:tab w:val="right" w:leader="dot" w:pos="9058"/>
      </w:tabs>
      <w:spacing w:after="0" w:line="240" w:lineRule="auto"/>
      <w:ind w:left="709" w:hanging="719"/>
    </w:pPr>
  </w:style>
  <w:style w:type="character" w:customStyle="1" w:styleId="Domylnaczcionkaakapitu1">
    <w:name w:val="Domyślna czcionka akapitu1"/>
    <w:rsid w:val="003C5171"/>
  </w:style>
  <w:style w:type="paragraph" w:customStyle="1" w:styleId="Normalny1">
    <w:name w:val="Normalny1"/>
    <w:rsid w:val="003C5171"/>
    <w:pPr>
      <w:suppressAutoHyphens/>
      <w:spacing w:after="5" w:line="266" w:lineRule="auto"/>
      <w:ind w:left="437" w:hanging="10"/>
      <w:jc w:val="both"/>
    </w:pPr>
    <w:rPr>
      <w:rFonts w:ascii="Times New Roman" w:eastAsia="Times New Roman" w:hAnsi="Times New Roman" w:cs="Times New Roman"/>
      <w:color w:val="000000"/>
      <w:sz w:val="24"/>
      <w:lang w:eastAsia="ar-SA"/>
    </w:rPr>
  </w:style>
  <w:style w:type="character" w:customStyle="1" w:styleId="Nierozpoznanawzmianka3">
    <w:name w:val="Nierozpoznana wzmianka3"/>
    <w:basedOn w:val="Domylnaczcionkaakapitu"/>
    <w:uiPriority w:val="99"/>
    <w:semiHidden/>
    <w:unhideWhenUsed/>
    <w:rsid w:val="00CB25F3"/>
    <w:rPr>
      <w:color w:val="605E5C"/>
      <w:shd w:val="clear" w:color="auto" w:fill="E1DFDD"/>
    </w:rPr>
  </w:style>
  <w:style w:type="character" w:customStyle="1" w:styleId="FontStyle33">
    <w:name w:val="Font Style33"/>
    <w:basedOn w:val="Domylnaczcionkaakapitu"/>
    <w:rsid w:val="00411592"/>
    <w:rPr>
      <w:rFonts w:ascii="Times New Roman" w:hAnsi="Times New Roman" w:cs="Times New Roman"/>
      <w:sz w:val="22"/>
      <w:szCs w:val="22"/>
    </w:rPr>
  </w:style>
  <w:style w:type="paragraph" w:customStyle="1" w:styleId="c01pointnumerotealtn">
    <w:name w:val="c01pointnumerotealtn"/>
    <w:basedOn w:val="Normalny"/>
    <w:rsid w:val="00FC41C0"/>
    <w:pPr>
      <w:spacing w:before="100" w:beforeAutospacing="1" w:after="100" w:afterAutospacing="1" w:line="240" w:lineRule="auto"/>
      <w:ind w:left="0" w:firstLine="0"/>
      <w:jc w:val="left"/>
    </w:pPr>
    <w:rPr>
      <w:color w:val="auto"/>
      <w:szCs w:val="24"/>
    </w:rPr>
  </w:style>
  <w:style w:type="paragraph" w:customStyle="1" w:styleId="c03tiretlong">
    <w:name w:val="c03tiretlong"/>
    <w:basedOn w:val="Normalny"/>
    <w:rsid w:val="00FC41C0"/>
    <w:pPr>
      <w:spacing w:before="100" w:beforeAutospacing="1" w:after="100" w:afterAutospacing="1" w:line="240" w:lineRule="auto"/>
      <w:ind w:left="0" w:firstLine="0"/>
      <w:jc w:val="left"/>
    </w:pPr>
    <w:rPr>
      <w:color w:val="auto"/>
      <w:szCs w:val="24"/>
    </w:rPr>
  </w:style>
  <w:style w:type="paragraph" w:styleId="NormalnyWeb">
    <w:name w:val="Normal (Web)"/>
    <w:basedOn w:val="Normalny"/>
    <w:uiPriority w:val="99"/>
    <w:semiHidden/>
    <w:unhideWhenUsed/>
    <w:rsid w:val="003F21D8"/>
    <w:pPr>
      <w:spacing w:before="100" w:beforeAutospacing="1" w:after="100" w:afterAutospacing="1" w:line="240" w:lineRule="auto"/>
      <w:ind w:left="0" w:firstLine="0"/>
      <w:jc w:val="left"/>
    </w:pPr>
    <w:rPr>
      <w:color w:val="auto"/>
      <w:szCs w:val="24"/>
    </w:rPr>
  </w:style>
  <w:style w:type="character" w:styleId="Pogrubienie">
    <w:name w:val="Strong"/>
    <w:basedOn w:val="Domylnaczcionkaakapitu"/>
    <w:uiPriority w:val="22"/>
    <w:qFormat/>
    <w:rsid w:val="003F21D8"/>
    <w:rPr>
      <w:b/>
      <w:bCs/>
    </w:rPr>
  </w:style>
  <w:style w:type="table" w:customStyle="1" w:styleId="Tabela-Siatka1">
    <w:name w:val="Tabela - Siatka1"/>
    <w:basedOn w:val="Standardowy"/>
    <w:next w:val="Tabela-Siatka"/>
    <w:uiPriority w:val="39"/>
    <w:rsid w:val="00641C3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1C60E1"/>
    <w:pPr>
      <w:spacing w:after="120"/>
      <w:ind w:left="283"/>
    </w:pPr>
  </w:style>
  <w:style w:type="character" w:customStyle="1" w:styleId="TekstpodstawowywcityZnak">
    <w:name w:val="Tekst podstawowy wcięty Znak"/>
    <w:basedOn w:val="Domylnaczcionkaakapitu"/>
    <w:link w:val="Tekstpodstawowywcity"/>
    <w:uiPriority w:val="99"/>
    <w:rsid w:val="001C60E1"/>
    <w:rPr>
      <w:rFonts w:ascii="Times New Roman" w:eastAsia="Times New Roman" w:hAnsi="Times New Roman" w:cs="Times New Roman"/>
      <w:color w:val="000000"/>
      <w:sz w:val="24"/>
    </w:rPr>
  </w:style>
  <w:style w:type="paragraph" w:customStyle="1" w:styleId="Style11">
    <w:name w:val="Style11"/>
    <w:basedOn w:val="Normalny"/>
    <w:uiPriority w:val="99"/>
    <w:rsid w:val="0019778C"/>
    <w:pPr>
      <w:widowControl w:val="0"/>
      <w:autoSpaceDE w:val="0"/>
      <w:autoSpaceDN w:val="0"/>
      <w:adjustRightInd w:val="0"/>
      <w:spacing w:after="0" w:line="254" w:lineRule="exact"/>
      <w:ind w:left="0" w:hanging="355"/>
    </w:pPr>
    <w:rPr>
      <w:rFonts w:ascii="MS Reference Sans Serif" w:eastAsiaTheme="minorEastAsia" w:hAnsi="MS Reference Sans Serif" w:cstheme="minorBidi"/>
      <w:color w:val="auto"/>
      <w:szCs w:val="24"/>
    </w:rPr>
  </w:style>
  <w:style w:type="paragraph" w:customStyle="1" w:styleId="Style14">
    <w:name w:val="Style14"/>
    <w:basedOn w:val="Normalny"/>
    <w:uiPriority w:val="99"/>
    <w:rsid w:val="0019778C"/>
    <w:pPr>
      <w:widowControl w:val="0"/>
      <w:autoSpaceDE w:val="0"/>
      <w:autoSpaceDN w:val="0"/>
      <w:adjustRightInd w:val="0"/>
      <w:spacing w:after="0" w:line="259" w:lineRule="exact"/>
      <w:ind w:left="0" w:firstLine="0"/>
    </w:pPr>
    <w:rPr>
      <w:rFonts w:ascii="MS Reference Sans Serif" w:eastAsiaTheme="minorEastAsia" w:hAnsi="MS Reference Sans Serif" w:cstheme="minorBidi"/>
      <w:color w:val="auto"/>
      <w:szCs w:val="24"/>
    </w:rPr>
  </w:style>
  <w:style w:type="character" w:customStyle="1" w:styleId="FontStyle202">
    <w:name w:val="Font Style202"/>
    <w:basedOn w:val="Domylnaczcionkaakapitu"/>
    <w:uiPriority w:val="99"/>
    <w:rsid w:val="0019778C"/>
    <w:rPr>
      <w:rFonts w:ascii="Segoe UI" w:hAnsi="Segoe UI" w:cs="Segoe UI"/>
      <w:b/>
      <w:bCs/>
      <w:color w:val="000000"/>
      <w:spacing w:val="10"/>
      <w:sz w:val="18"/>
      <w:szCs w:val="18"/>
    </w:rPr>
  </w:style>
  <w:style w:type="character" w:customStyle="1" w:styleId="FontStyle203">
    <w:name w:val="Font Style203"/>
    <w:basedOn w:val="Domylnaczcionkaakapitu"/>
    <w:uiPriority w:val="99"/>
    <w:rsid w:val="0019778C"/>
    <w:rPr>
      <w:rFonts w:ascii="Segoe UI" w:hAnsi="Segoe UI" w:cs="Segoe UI"/>
      <w:color w:val="000000"/>
      <w:sz w:val="18"/>
      <w:szCs w:val="18"/>
    </w:rPr>
  </w:style>
  <w:style w:type="character" w:customStyle="1" w:styleId="FontStyle52">
    <w:name w:val="Font Style52"/>
    <w:rsid w:val="008A1ED3"/>
    <w:rPr>
      <w:rFonts w:ascii="Arial Narrow" w:hAnsi="Arial Narrow" w:cs="Arial Narrow"/>
      <w:sz w:val="18"/>
      <w:szCs w:val="18"/>
    </w:rPr>
  </w:style>
  <w:style w:type="character" w:customStyle="1" w:styleId="Nagwek5Znak">
    <w:name w:val="Nagłówek 5 Znak"/>
    <w:aliases w:val="POZIOM 3 Znak"/>
    <w:basedOn w:val="Domylnaczcionkaakapitu"/>
    <w:link w:val="Nagwek5"/>
    <w:uiPriority w:val="9"/>
    <w:semiHidden/>
    <w:rsid w:val="00BA3EDB"/>
    <w:rPr>
      <w:rFonts w:asciiTheme="majorHAnsi" w:eastAsiaTheme="majorEastAsia" w:hAnsiTheme="majorHAnsi" w:cstheme="majorBidi"/>
      <w:color w:val="2F5496" w:themeColor="accent1" w:themeShade="BF"/>
      <w:sz w:val="24"/>
    </w:rPr>
  </w:style>
  <w:style w:type="character" w:customStyle="1" w:styleId="Nagwek4Znak">
    <w:name w:val="Nagłówek 4 Znak"/>
    <w:basedOn w:val="Domylnaczcionkaakapitu"/>
    <w:link w:val="Nagwek4"/>
    <w:uiPriority w:val="9"/>
    <w:semiHidden/>
    <w:rsid w:val="00F829EE"/>
    <w:rPr>
      <w:rFonts w:asciiTheme="majorHAnsi" w:eastAsiaTheme="majorEastAsia" w:hAnsiTheme="majorHAnsi" w:cstheme="majorBidi"/>
      <w:i/>
      <w:iCs/>
      <w:color w:val="2F5496" w:themeColor="accent1" w:themeShade="BF"/>
      <w:sz w:val="24"/>
    </w:rPr>
  </w:style>
  <w:style w:type="paragraph" w:customStyle="1" w:styleId="Tekstpodstawowy31">
    <w:name w:val="Tekst podstawowy 31"/>
    <w:basedOn w:val="Normalny"/>
    <w:rsid w:val="00F829EE"/>
    <w:pPr>
      <w:widowControl w:val="0"/>
      <w:suppressAutoHyphens/>
      <w:spacing w:after="0" w:line="360" w:lineRule="atLeast"/>
      <w:ind w:left="0" w:firstLine="0"/>
      <w:textAlignment w:val="baseline"/>
    </w:pPr>
    <w:rPr>
      <w:rFonts w:ascii="Calibri" w:hAnsi="Calibri"/>
      <w:color w:val="auto"/>
      <w:sz w:val="28"/>
      <w:szCs w:val="28"/>
      <w:lang w:eastAsia="ar-SA"/>
    </w:rPr>
  </w:style>
  <w:style w:type="paragraph" w:styleId="Spistreci3">
    <w:name w:val="toc 3"/>
    <w:basedOn w:val="Normalny"/>
    <w:next w:val="Normalny"/>
    <w:autoRedefine/>
    <w:uiPriority w:val="39"/>
    <w:unhideWhenUsed/>
    <w:rsid w:val="004A7A7B"/>
    <w:pPr>
      <w:spacing w:after="100"/>
      <w:ind w:left="480"/>
    </w:pPr>
  </w:style>
  <w:style w:type="character" w:customStyle="1" w:styleId="Nierozpoznanawzmianka4">
    <w:name w:val="Nierozpoznana wzmianka4"/>
    <w:basedOn w:val="Domylnaczcionkaakapitu"/>
    <w:uiPriority w:val="99"/>
    <w:semiHidden/>
    <w:unhideWhenUsed/>
    <w:rsid w:val="004E25EC"/>
    <w:rPr>
      <w:color w:val="605E5C"/>
      <w:shd w:val="clear" w:color="auto" w:fill="E1DFDD"/>
    </w:rPr>
  </w:style>
  <w:style w:type="paragraph" w:customStyle="1" w:styleId="NEOmylniki">
    <w:name w:val="NEO myślniki"/>
    <w:basedOn w:val="Akapitzlist"/>
    <w:link w:val="NEOmylnikiZnak"/>
    <w:qFormat/>
    <w:rsid w:val="00DC6E36"/>
    <w:pPr>
      <w:numPr>
        <w:numId w:val="55"/>
      </w:numPr>
      <w:spacing w:after="120" w:line="360" w:lineRule="auto"/>
      <w:ind w:left="567"/>
      <w:contextualSpacing/>
      <w:jc w:val="both"/>
    </w:pPr>
    <w:rPr>
      <w:rFonts w:asciiTheme="minorHAnsi" w:hAnsiTheme="minorHAnsi"/>
      <w:szCs w:val="20"/>
    </w:rPr>
  </w:style>
  <w:style w:type="character" w:customStyle="1" w:styleId="NEOmylnikiZnak">
    <w:name w:val="NEO myślniki Znak"/>
    <w:basedOn w:val="Domylnaczcionkaakapitu"/>
    <w:link w:val="NEOmylniki"/>
    <w:rsid w:val="00DC6E36"/>
    <w:rPr>
      <w:rFonts w:eastAsia="Times New Roman" w:cs="Times New Roman"/>
      <w:sz w:val="24"/>
      <w:szCs w:val="20"/>
    </w:rPr>
  </w:style>
  <w:style w:type="paragraph" w:customStyle="1" w:styleId="NEOpodpunkty">
    <w:name w:val="NEO podpunkty"/>
    <w:basedOn w:val="Normalny"/>
    <w:link w:val="NEOpodpunktyZnak"/>
    <w:qFormat/>
    <w:rsid w:val="00DC6E36"/>
    <w:pPr>
      <w:numPr>
        <w:numId w:val="56"/>
      </w:numPr>
      <w:spacing w:after="120" w:line="360" w:lineRule="auto"/>
    </w:pPr>
    <w:rPr>
      <w:rFonts w:asciiTheme="minorHAnsi" w:eastAsia="Calibri" w:hAnsiTheme="minorHAnsi" w:cs="Arial Narrow"/>
      <w:color w:val="auto"/>
      <w:szCs w:val="20"/>
    </w:rPr>
  </w:style>
  <w:style w:type="character" w:customStyle="1" w:styleId="NEOpodpunktyZnak">
    <w:name w:val="NEO podpunkty Znak"/>
    <w:basedOn w:val="Domylnaczcionkaakapitu"/>
    <w:link w:val="NEOpodpunkty"/>
    <w:rsid w:val="00DC6E36"/>
    <w:rPr>
      <w:rFonts w:eastAsia="Calibri" w:cs="Arial Narrow"/>
      <w:sz w:val="24"/>
      <w:szCs w:val="20"/>
    </w:rPr>
  </w:style>
  <w:style w:type="paragraph" w:styleId="Poprawka">
    <w:name w:val="Revision"/>
    <w:hidden/>
    <w:uiPriority w:val="99"/>
    <w:semiHidden/>
    <w:rsid w:val="00DB553D"/>
    <w:pPr>
      <w:spacing w:after="0" w:line="240" w:lineRule="auto"/>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417634">
      <w:bodyDiv w:val="1"/>
      <w:marLeft w:val="0"/>
      <w:marRight w:val="0"/>
      <w:marTop w:val="0"/>
      <w:marBottom w:val="0"/>
      <w:divBdr>
        <w:top w:val="none" w:sz="0" w:space="0" w:color="auto"/>
        <w:left w:val="none" w:sz="0" w:space="0" w:color="auto"/>
        <w:bottom w:val="none" w:sz="0" w:space="0" w:color="auto"/>
        <w:right w:val="none" w:sz="0" w:space="0" w:color="auto"/>
      </w:divBdr>
    </w:div>
    <w:div w:id="599412288">
      <w:bodyDiv w:val="1"/>
      <w:marLeft w:val="0"/>
      <w:marRight w:val="0"/>
      <w:marTop w:val="0"/>
      <w:marBottom w:val="0"/>
      <w:divBdr>
        <w:top w:val="none" w:sz="0" w:space="0" w:color="auto"/>
        <w:left w:val="none" w:sz="0" w:space="0" w:color="auto"/>
        <w:bottom w:val="none" w:sz="0" w:space="0" w:color="auto"/>
        <w:right w:val="none" w:sz="0" w:space="0" w:color="auto"/>
      </w:divBdr>
    </w:div>
    <w:div w:id="822744728">
      <w:bodyDiv w:val="1"/>
      <w:marLeft w:val="0"/>
      <w:marRight w:val="0"/>
      <w:marTop w:val="0"/>
      <w:marBottom w:val="0"/>
      <w:divBdr>
        <w:top w:val="none" w:sz="0" w:space="0" w:color="auto"/>
        <w:left w:val="none" w:sz="0" w:space="0" w:color="auto"/>
        <w:bottom w:val="none" w:sz="0" w:space="0" w:color="auto"/>
        <w:right w:val="none" w:sz="0" w:space="0" w:color="auto"/>
      </w:divBdr>
    </w:div>
    <w:div w:id="831332013">
      <w:bodyDiv w:val="1"/>
      <w:marLeft w:val="0"/>
      <w:marRight w:val="0"/>
      <w:marTop w:val="0"/>
      <w:marBottom w:val="0"/>
      <w:divBdr>
        <w:top w:val="none" w:sz="0" w:space="0" w:color="auto"/>
        <w:left w:val="none" w:sz="0" w:space="0" w:color="auto"/>
        <w:bottom w:val="none" w:sz="0" w:space="0" w:color="auto"/>
        <w:right w:val="none" w:sz="0" w:space="0" w:color="auto"/>
      </w:divBdr>
    </w:div>
    <w:div w:id="1850020163">
      <w:bodyDiv w:val="1"/>
      <w:marLeft w:val="0"/>
      <w:marRight w:val="0"/>
      <w:marTop w:val="0"/>
      <w:marBottom w:val="0"/>
      <w:divBdr>
        <w:top w:val="none" w:sz="0" w:space="0" w:color="auto"/>
        <w:left w:val="none" w:sz="0" w:space="0" w:color="auto"/>
        <w:bottom w:val="none" w:sz="0" w:space="0" w:color="auto"/>
        <w:right w:val="none" w:sz="0" w:space="0" w:color="auto"/>
      </w:divBdr>
    </w:div>
    <w:div w:id="2078819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566D0-4375-45F9-93B2-D1711E45F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3426</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UG Wodynie</dc:creator>
  <cp:lastModifiedBy>UG Wodynie</cp:lastModifiedBy>
  <cp:revision>3</cp:revision>
  <dcterms:created xsi:type="dcterms:W3CDTF">2026-04-20T09:49:00Z</dcterms:created>
  <dcterms:modified xsi:type="dcterms:W3CDTF">2026-04-20T10:25:00Z</dcterms:modified>
</cp:coreProperties>
</file>